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0F694" w14:textId="77777777" w:rsidR="00DF2F58" w:rsidRPr="00212615" w:rsidRDefault="00DF2F58" w:rsidP="00DF2F58">
      <w:pPr>
        <w:jc w:val="right"/>
        <w:rPr>
          <w:rFonts w:ascii="Verdana" w:eastAsia="Verdana" w:hAnsi="Verdana"/>
          <w:b/>
          <w:color w:val="984806" w:themeColor="accent6" w:themeShade="80"/>
          <w:sz w:val="18"/>
          <w:szCs w:val="18"/>
        </w:rPr>
      </w:pPr>
    </w:p>
    <w:p w14:paraId="4D94DC95" w14:textId="31E02B7C" w:rsidR="00DF2F58" w:rsidRPr="00212615" w:rsidRDefault="00DF2F58" w:rsidP="00DF2F58">
      <w:pPr>
        <w:jc w:val="right"/>
        <w:rPr>
          <w:rFonts w:ascii="Verdana" w:eastAsia="Verdana" w:hAnsi="Verdana"/>
          <w:b/>
          <w:color w:val="984806" w:themeColor="accent6" w:themeShade="80"/>
          <w:sz w:val="18"/>
          <w:szCs w:val="18"/>
        </w:rPr>
      </w:pPr>
      <w:r w:rsidRPr="00212615">
        <w:rPr>
          <w:rFonts w:ascii="Verdana" w:eastAsia="Verdana" w:hAnsi="Verdana"/>
          <w:b/>
          <w:color w:val="984806" w:themeColor="accent6" w:themeShade="80"/>
          <w:sz w:val="18"/>
          <w:szCs w:val="18"/>
        </w:rPr>
        <w:t>ZAŁĄCZNIK NR 1 DO SWZ – SZCZEGÓŁOWY OPIS PRZEDMIOTU ZAKUPU</w:t>
      </w:r>
    </w:p>
    <w:p w14:paraId="747415EC" w14:textId="35ECBC7A" w:rsidR="00A473BE" w:rsidRPr="00DF2F58" w:rsidRDefault="00D56AA7" w:rsidP="00D56AA7">
      <w:pPr>
        <w:pStyle w:val="Akapitzlist"/>
        <w:spacing w:before="120" w:line="276" w:lineRule="auto"/>
        <w:ind w:left="284"/>
        <w:jc w:val="right"/>
        <w:outlineLvl w:val="0"/>
        <w:rPr>
          <w:rFonts w:ascii="Verdana" w:hAnsi="Verdana" w:cstheme="minorHAnsi"/>
          <w:b/>
          <w:sz w:val="18"/>
          <w:szCs w:val="18"/>
        </w:rPr>
      </w:pPr>
      <w:r>
        <w:rPr>
          <w:rFonts w:ascii="Verdana" w:hAnsi="Verdana" w:cstheme="minorHAnsi"/>
          <w:b/>
          <w:sz w:val="18"/>
          <w:szCs w:val="18"/>
        </w:rPr>
        <w:t>Część 6</w:t>
      </w:r>
    </w:p>
    <w:p w14:paraId="2479E803" w14:textId="77777777" w:rsidR="006376AA" w:rsidRPr="00DF2F58"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DF2F58">
        <w:rPr>
          <w:rFonts w:ascii="Verdana" w:hAnsi="Verdana" w:cstheme="minorHAnsi"/>
          <w:b/>
          <w:sz w:val="18"/>
          <w:szCs w:val="18"/>
        </w:rPr>
        <w:t>Określenie przedmiotu za</w:t>
      </w:r>
      <w:r w:rsidR="008356FF" w:rsidRPr="00DF2F58">
        <w:rPr>
          <w:rFonts w:ascii="Verdana" w:hAnsi="Verdana" w:cstheme="minorHAnsi"/>
          <w:b/>
          <w:sz w:val="18"/>
          <w:szCs w:val="18"/>
        </w:rPr>
        <w:t>mówienia</w:t>
      </w:r>
      <w:r w:rsidR="006376AA" w:rsidRPr="00DF2F58">
        <w:rPr>
          <w:rFonts w:ascii="Verdana" w:hAnsi="Verdana" w:cstheme="minorHAnsi"/>
          <w:b/>
          <w:sz w:val="18"/>
          <w:szCs w:val="18"/>
        </w:rPr>
        <w:t xml:space="preserve"> </w:t>
      </w:r>
    </w:p>
    <w:p w14:paraId="73C67681" w14:textId="77777777" w:rsidR="002C2848" w:rsidRPr="00DF2F58"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Przedmiotem postępowania zakupowego j</w:t>
      </w:r>
      <w:r w:rsidR="00821178" w:rsidRPr="00DF2F58">
        <w:rPr>
          <w:rFonts w:ascii="Verdana" w:hAnsi="Verdana" w:cstheme="minorHAnsi"/>
          <w:sz w:val="18"/>
          <w:szCs w:val="18"/>
        </w:rPr>
        <w:t xml:space="preserve">est </w:t>
      </w:r>
      <w:r w:rsidR="00E34752" w:rsidRPr="00DF2F58">
        <w:rPr>
          <w:rFonts w:ascii="Verdana" w:hAnsi="Verdana" w:cstheme="minorHAnsi"/>
          <w:sz w:val="18"/>
          <w:szCs w:val="18"/>
        </w:rPr>
        <w:t>opracowanie dokumentacji</w:t>
      </w:r>
      <w:r w:rsidR="00CC7C2A" w:rsidRPr="00DF2F58">
        <w:rPr>
          <w:rFonts w:ascii="Verdana" w:hAnsi="Verdana" w:cstheme="minorHAnsi"/>
          <w:sz w:val="18"/>
          <w:szCs w:val="18"/>
        </w:rPr>
        <w:t xml:space="preserve"> technicznej </w:t>
      </w:r>
      <w:r w:rsidR="00E34752" w:rsidRPr="00DF2F58">
        <w:rPr>
          <w:rFonts w:ascii="Verdana" w:hAnsi="Verdana" w:cstheme="minorHAnsi"/>
          <w:sz w:val="18"/>
          <w:szCs w:val="18"/>
        </w:rPr>
        <w:t xml:space="preserve">oraz </w:t>
      </w:r>
      <w:r w:rsidR="00821178" w:rsidRPr="00DF2F58">
        <w:rPr>
          <w:rFonts w:ascii="Verdana" w:hAnsi="Verdana" w:cstheme="minorHAnsi"/>
          <w:sz w:val="18"/>
          <w:szCs w:val="18"/>
        </w:rPr>
        <w:t>wykonanie robót budowlanych</w:t>
      </w:r>
      <w:r w:rsidRPr="00DF2F58">
        <w:rPr>
          <w:rFonts w:ascii="Verdana" w:hAnsi="Verdana" w:cstheme="minorHAnsi"/>
          <w:sz w:val="18"/>
          <w:szCs w:val="18"/>
        </w:rPr>
        <w:t xml:space="preserve"> </w:t>
      </w:r>
      <w:r w:rsidR="002C2848" w:rsidRPr="00DF2F58">
        <w:rPr>
          <w:rFonts w:ascii="Verdana" w:hAnsi="Verdana" w:cstheme="minorHAnsi"/>
          <w:sz w:val="18"/>
          <w:szCs w:val="18"/>
        </w:rPr>
        <w:t>w branży elektroenergetycznej pn.</w:t>
      </w:r>
    </w:p>
    <w:p w14:paraId="0EDCCF2E" w14:textId="77777777" w:rsidR="00721892" w:rsidRPr="00721892" w:rsidRDefault="00721892" w:rsidP="00721892">
      <w:pPr>
        <w:pStyle w:val="bezpunkw"/>
        <w:keepNext/>
        <w:jc w:val="center"/>
        <w:rPr>
          <w:rFonts w:ascii="Verdana" w:hAnsi="Verdana" w:cstheme="minorHAnsi"/>
          <w:b/>
          <w:i/>
          <w:sz w:val="18"/>
          <w:szCs w:val="18"/>
          <w:lang w:val="pl-PL" w:eastAsia="en-US"/>
        </w:rPr>
      </w:pPr>
      <w:r w:rsidRPr="00721892">
        <w:rPr>
          <w:rFonts w:ascii="Verdana" w:hAnsi="Verdana" w:cstheme="minorHAnsi"/>
          <w:b/>
          <w:i/>
          <w:sz w:val="18"/>
          <w:szCs w:val="18"/>
          <w:lang w:val="pl-PL" w:eastAsia="en-US"/>
        </w:rPr>
        <w:t>„Wymiana istniejących rozdzielnic nn na stacjach słupowych na terenie Rejonu Energetycznego Piotrków Trybunalski (obszar gmin: Ładzice, Dobryszyce, Łęki Szlacheckie) - pakiet (1,2,3,4)”</w:t>
      </w:r>
    </w:p>
    <w:p w14:paraId="4804CAE3" w14:textId="77777777" w:rsidR="00721892" w:rsidRPr="00721892" w:rsidRDefault="00721892" w:rsidP="00721892">
      <w:pPr>
        <w:pStyle w:val="bezpunkw"/>
        <w:keepNext/>
        <w:jc w:val="center"/>
        <w:rPr>
          <w:rFonts w:ascii="Verdana" w:hAnsi="Verdana" w:cstheme="minorHAnsi"/>
          <w:b/>
          <w:i/>
          <w:sz w:val="18"/>
          <w:szCs w:val="18"/>
          <w:lang w:val="pl-PL" w:eastAsia="en-US"/>
        </w:rPr>
      </w:pPr>
      <w:r w:rsidRPr="00721892">
        <w:rPr>
          <w:rFonts w:ascii="Verdana" w:hAnsi="Verdana" w:cstheme="minorHAnsi"/>
          <w:b/>
          <w:i/>
          <w:sz w:val="18"/>
          <w:szCs w:val="18"/>
          <w:lang w:val="pl-PL" w:eastAsia="en-US"/>
        </w:rPr>
        <w:t>Zadanie 1 – „Wymiana istniejącej napowietrznej rozdzielnicy nN na stacji słupowej 15/0,4kV nr 5-0253 „Zakrzówek Szlachecki 2”</w:t>
      </w:r>
    </w:p>
    <w:p w14:paraId="7AE842A0" w14:textId="77777777" w:rsidR="00721892" w:rsidRPr="00721892" w:rsidRDefault="00721892" w:rsidP="00721892">
      <w:pPr>
        <w:pStyle w:val="bezpunkw"/>
        <w:keepNext/>
        <w:jc w:val="center"/>
        <w:rPr>
          <w:rFonts w:ascii="Verdana" w:hAnsi="Verdana" w:cstheme="minorHAnsi"/>
          <w:b/>
          <w:i/>
          <w:sz w:val="18"/>
          <w:szCs w:val="18"/>
          <w:lang w:val="pl-PL" w:eastAsia="en-US"/>
        </w:rPr>
      </w:pPr>
      <w:r w:rsidRPr="00721892">
        <w:rPr>
          <w:rFonts w:ascii="Verdana" w:hAnsi="Verdana" w:cstheme="minorHAnsi"/>
          <w:b/>
          <w:i/>
          <w:sz w:val="18"/>
          <w:szCs w:val="18"/>
          <w:lang w:val="pl-PL" w:eastAsia="en-US"/>
        </w:rPr>
        <w:t>Zadanie 2 – „Wymiana istniejącej napowietrznej rozdzielnicy nN  na stacji słupowej 15/0,4kV nr 5-0439 „Blok Dobryszyce 9”</w:t>
      </w:r>
    </w:p>
    <w:p w14:paraId="3B50DE00" w14:textId="77777777" w:rsidR="00721892" w:rsidRPr="00721892" w:rsidRDefault="00721892" w:rsidP="00721892">
      <w:pPr>
        <w:pStyle w:val="bezpunkw"/>
        <w:keepNext/>
        <w:jc w:val="center"/>
        <w:rPr>
          <w:rFonts w:ascii="Verdana" w:hAnsi="Verdana" w:cstheme="minorHAnsi"/>
          <w:b/>
          <w:i/>
          <w:sz w:val="18"/>
          <w:szCs w:val="18"/>
          <w:lang w:val="pl-PL" w:eastAsia="en-US"/>
        </w:rPr>
      </w:pPr>
      <w:r w:rsidRPr="00721892">
        <w:rPr>
          <w:rFonts w:ascii="Verdana" w:hAnsi="Verdana" w:cstheme="minorHAnsi"/>
          <w:b/>
          <w:i/>
          <w:sz w:val="18"/>
          <w:szCs w:val="18"/>
          <w:lang w:val="pl-PL" w:eastAsia="en-US"/>
        </w:rPr>
        <w:t>Zadanie 3 – „Wymiana istniejącej napowietrznej rozdzielnicy nN na stacji słupowej 15/0,4k+V nr 5-1070 „Malutkie 2”</w:t>
      </w:r>
    </w:p>
    <w:p w14:paraId="2650AEB5" w14:textId="77777777" w:rsidR="00721892" w:rsidRDefault="00721892" w:rsidP="00721892">
      <w:pPr>
        <w:pStyle w:val="bezpunkw"/>
        <w:keepNext/>
        <w:jc w:val="center"/>
        <w:rPr>
          <w:rFonts w:ascii="Verdana" w:hAnsi="Verdana" w:cstheme="minorHAnsi"/>
          <w:b/>
          <w:i/>
          <w:sz w:val="18"/>
          <w:szCs w:val="18"/>
          <w:lang w:val="pl-PL" w:eastAsia="en-US"/>
        </w:rPr>
      </w:pPr>
      <w:r w:rsidRPr="00721892">
        <w:rPr>
          <w:rFonts w:ascii="Verdana" w:hAnsi="Verdana" w:cstheme="minorHAnsi"/>
          <w:b/>
          <w:i/>
          <w:sz w:val="18"/>
          <w:szCs w:val="18"/>
          <w:lang w:val="pl-PL" w:eastAsia="en-US"/>
        </w:rPr>
        <w:t>Zadanie 4 – „Wymiana istniejącej napowietrznej rozdzielnicy nN na stacji słupowej 15/0,4kV nr 5-1233 „Stanisławów – Wydryniwa”</w:t>
      </w:r>
    </w:p>
    <w:p w14:paraId="5F6ACC05" w14:textId="77777777" w:rsidR="00721892" w:rsidRDefault="00721892" w:rsidP="00721892">
      <w:pPr>
        <w:pStyle w:val="bezpunkw"/>
        <w:keepNext/>
        <w:rPr>
          <w:rFonts w:ascii="Verdana" w:hAnsi="Verdana" w:cstheme="minorHAnsi"/>
          <w:b/>
          <w:i/>
          <w:sz w:val="18"/>
          <w:szCs w:val="18"/>
          <w:lang w:val="pl-PL" w:eastAsia="en-US"/>
        </w:rPr>
      </w:pPr>
    </w:p>
    <w:p w14:paraId="3B30DBA6" w14:textId="004B2F86" w:rsidR="00AB5CC4" w:rsidRPr="00DF2F58" w:rsidRDefault="00AB5CC4" w:rsidP="00721892">
      <w:pPr>
        <w:pStyle w:val="bezpunkw"/>
        <w:keepNext/>
        <w:rPr>
          <w:rFonts w:ascii="Verdana" w:hAnsi="Verdana"/>
          <w:color w:val="000000" w:themeColor="text1"/>
          <w:sz w:val="18"/>
          <w:szCs w:val="18"/>
        </w:rPr>
      </w:pPr>
      <w:r w:rsidRPr="00DF2F58">
        <w:rPr>
          <w:rFonts w:ascii="Verdana" w:hAnsi="Verdana"/>
          <w:color w:val="000000" w:themeColor="text1"/>
          <w:sz w:val="18"/>
          <w:szCs w:val="18"/>
        </w:rPr>
        <w:t xml:space="preserve">Zakres zamówienia </w:t>
      </w:r>
      <w:r w:rsidRPr="00DF2F58">
        <w:rPr>
          <w:rFonts w:ascii="Verdana" w:hAnsi="Verdana"/>
          <w:color w:val="000000" w:themeColor="text1"/>
          <w:sz w:val="18"/>
          <w:szCs w:val="18"/>
          <w:lang w:val="pl-PL"/>
        </w:rPr>
        <w:t xml:space="preserve">określonego powyżej </w:t>
      </w:r>
      <w:r w:rsidRPr="00DF2F58">
        <w:rPr>
          <w:rFonts w:ascii="Verdana" w:hAnsi="Verdana"/>
          <w:color w:val="000000" w:themeColor="text1"/>
          <w:sz w:val="18"/>
          <w:szCs w:val="18"/>
        </w:rPr>
        <w:t>obejmuje:</w:t>
      </w:r>
    </w:p>
    <w:p w14:paraId="5C673F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o</w:t>
      </w:r>
      <w:r w:rsidRPr="00DF2F58">
        <w:rPr>
          <w:rFonts w:ascii="Verdana" w:hAnsi="Verdana"/>
          <w:color w:val="000000" w:themeColor="text1"/>
          <w:sz w:val="18"/>
          <w:szCs w:val="18"/>
        </w:rPr>
        <w:t>pracowanie dokumentacji</w:t>
      </w:r>
      <w:r w:rsidR="00C77C25" w:rsidRPr="00DF2F58">
        <w:rPr>
          <w:rFonts w:ascii="Verdana" w:hAnsi="Verdana"/>
          <w:color w:val="000000" w:themeColor="text1"/>
          <w:sz w:val="18"/>
          <w:szCs w:val="18"/>
          <w:lang w:val="pl-PL"/>
        </w:rPr>
        <w:t xml:space="preserve"> technicznej</w:t>
      </w:r>
      <w:r w:rsidRPr="00DF2F58">
        <w:rPr>
          <w:rFonts w:ascii="Verdana" w:hAnsi="Verdana"/>
          <w:color w:val="000000" w:themeColor="text1"/>
          <w:sz w:val="18"/>
          <w:szCs w:val="18"/>
          <w:lang w:val="pl-PL"/>
        </w:rPr>
        <w:t>.</w:t>
      </w:r>
    </w:p>
    <w:p w14:paraId="0003B26A"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realizację robót budowlano-montażowych.</w:t>
      </w:r>
    </w:p>
    <w:p w14:paraId="28E02D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d</w:t>
      </w:r>
      <w:r w:rsidRPr="00DF2F58">
        <w:rPr>
          <w:rFonts w:ascii="Verdana" w:hAnsi="Verdana"/>
          <w:color w:val="000000" w:themeColor="text1"/>
          <w:sz w:val="18"/>
          <w:szCs w:val="18"/>
        </w:rPr>
        <w:t>ostawę wszystkich materiałów niezbędnych do realizacji zadania</w:t>
      </w:r>
      <w:r w:rsidRPr="00DF2F58">
        <w:rPr>
          <w:rFonts w:ascii="Verdana" w:hAnsi="Verdana"/>
          <w:color w:val="000000" w:themeColor="text1"/>
          <w:sz w:val="18"/>
          <w:szCs w:val="18"/>
          <w:lang w:val="pl-PL"/>
        </w:rPr>
        <w:t>.</w:t>
      </w:r>
    </w:p>
    <w:p w14:paraId="3B4617C7" w14:textId="77777777" w:rsidR="00AB5CC4" w:rsidRPr="00DF2F58" w:rsidRDefault="00AB5CC4" w:rsidP="00AB5CC4">
      <w:pPr>
        <w:pStyle w:val="Styl2"/>
        <w:keepNext/>
        <w:rPr>
          <w:rFonts w:ascii="Verdana" w:hAnsi="Verdana"/>
          <w:sz w:val="18"/>
          <w:szCs w:val="18"/>
        </w:rPr>
      </w:pPr>
      <w:r w:rsidRPr="00DF2F58">
        <w:rPr>
          <w:rFonts w:ascii="Verdana" w:hAnsi="Verdana"/>
          <w:color w:val="000000" w:themeColor="text1"/>
          <w:sz w:val="18"/>
          <w:szCs w:val="18"/>
          <w:lang w:val="pl-PL"/>
        </w:rPr>
        <w:t>p</w:t>
      </w:r>
      <w:r w:rsidRPr="00DF2F58">
        <w:rPr>
          <w:rFonts w:ascii="Verdana" w:hAnsi="Verdana"/>
          <w:color w:val="000000" w:themeColor="text1"/>
          <w:sz w:val="18"/>
          <w:szCs w:val="18"/>
        </w:rPr>
        <w:t xml:space="preserve">rzeprowadzenie wszystkich niezbędnych prac demontażowych </w:t>
      </w:r>
      <w:r w:rsidRPr="00DF2F58">
        <w:rPr>
          <w:rFonts w:ascii="Verdana" w:hAnsi="Verdana"/>
          <w:sz w:val="18"/>
          <w:szCs w:val="18"/>
          <w:lang w:val="pl-PL"/>
        </w:rPr>
        <w:t xml:space="preserve">a także </w:t>
      </w:r>
      <w:r w:rsidRPr="00DF2F58">
        <w:rPr>
          <w:rFonts w:ascii="Verdana" w:hAnsi="Verdana"/>
          <w:sz w:val="18"/>
          <w:szCs w:val="18"/>
        </w:rPr>
        <w:t>utylizac</w:t>
      </w:r>
      <w:r w:rsidRPr="00DF2F58">
        <w:rPr>
          <w:rFonts w:ascii="Verdana" w:hAnsi="Verdana"/>
          <w:sz w:val="18"/>
          <w:szCs w:val="18"/>
          <w:lang w:val="pl-PL"/>
        </w:rPr>
        <w:t>ji zdemontowanych urządzeń.</w:t>
      </w:r>
    </w:p>
    <w:p w14:paraId="0B0AF63D"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p</w:t>
      </w:r>
      <w:r w:rsidRPr="00DF2F58">
        <w:rPr>
          <w:rFonts w:ascii="Verdana" w:hAnsi="Verdana"/>
          <w:color w:val="000000" w:themeColor="text1"/>
          <w:sz w:val="18"/>
          <w:szCs w:val="18"/>
        </w:rPr>
        <w:t>rzeprowadzenie prac pomiarowych, badań pomontażowych oraz uczestniczenie w pracach odbiorowych</w:t>
      </w:r>
      <w:r w:rsidRPr="00DF2F58">
        <w:rPr>
          <w:rFonts w:ascii="Verdana" w:hAnsi="Verdana"/>
          <w:color w:val="000000" w:themeColor="text1"/>
          <w:sz w:val="18"/>
          <w:szCs w:val="18"/>
          <w:lang w:val="pl-PL"/>
        </w:rPr>
        <w:t>.</w:t>
      </w:r>
    </w:p>
    <w:p w14:paraId="3E954226"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sz w:val="18"/>
          <w:szCs w:val="18"/>
          <w:lang w:val="pl-PL"/>
        </w:rPr>
        <w:t>opracowanie</w:t>
      </w:r>
      <w:r w:rsidRPr="00DF2F58">
        <w:rPr>
          <w:rFonts w:ascii="Verdana" w:hAnsi="Verdana"/>
          <w:color w:val="FF0000"/>
          <w:sz w:val="18"/>
          <w:szCs w:val="18"/>
          <w:lang w:val="pl-PL"/>
        </w:rPr>
        <w:t xml:space="preserve"> </w:t>
      </w:r>
      <w:r w:rsidRPr="00DF2F58">
        <w:rPr>
          <w:rFonts w:ascii="Verdana" w:hAnsi="Verdana"/>
          <w:color w:val="000000" w:themeColor="text1"/>
          <w:sz w:val="18"/>
          <w:szCs w:val="18"/>
        </w:rPr>
        <w:t>dokumentacji powykonawczej</w:t>
      </w:r>
      <w:r w:rsidRPr="00DF2F58">
        <w:rPr>
          <w:rFonts w:ascii="Verdana" w:hAnsi="Verdana"/>
          <w:color w:val="000000" w:themeColor="text1"/>
          <w:sz w:val="18"/>
          <w:szCs w:val="18"/>
          <w:lang w:val="pl-PL"/>
        </w:rPr>
        <w:t>.</w:t>
      </w:r>
    </w:p>
    <w:p w14:paraId="45211498" w14:textId="2EC6E25D" w:rsidR="00AB5CC4" w:rsidRPr="00B15855" w:rsidRDefault="00AB5CC4" w:rsidP="00B15855">
      <w:pPr>
        <w:spacing w:before="120" w:line="276" w:lineRule="auto"/>
        <w:ind w:left="708"/>
        <w:outlineLvl w:val="0"/>
        <w:rPr>
          <w:rFonts w:ascii="Verdana" w:hAnsi="Verdana" w:cstheme="minorHAnsi"/>
          <w:b/>
          <w:sz w:val="18"/>
          <w:szCs w:val="18"/>
          <w:u w:val="single"/>
        </w:rPr>
      </w:pPr>
      <w:r w:rsidRPr="00DF2F58">
        <w:rPr>
          <w:rFonts w:ascii="Verdana" w:hAnsi="Verdana" w:cstheme="minorHAnsi"/>
          <w:b/>
          <w:sz w:val="18"/>
          <w:szCs w:val="18"/>
          <w:u w:val="single"/>
        </w:rPr>
        <w:t>Szczegółowy z</w:t>
      </w:r>
      <w:r w:rsidR="005A7035" w:rsidRPr="00DF2F58">
        <w:rPr>
          <w:rFonts w:ascii="Verdana" w:hAnsi="Verdana" w:cstheme="minorHAnsi"/>
          <w:b/>
          <w:sz w:val="18"/>
          <w:szCs w:val="18"/>
          <w:u w:val="single"/>
        </w:rPr>
        <w:t xml:space="preserve">akres rzeczowy </w:t>
      </w:r>
      <w:r w:rsidR="00E34752" w:rsidRPr="00DF2F58">
        <w:rPr>
          <w:rFonts w:ascii="Verdana" w:hAnsi="Verdana" w:cstheme="minorHAnsi"/>
          <w:b/>
          <w:sz w:val="18"/>
          <w:szCs w:val="18"/>
          <w:u w:val="single"/>
        </w:rPr>
        <w:t xml:space="preserve">został ujęty w </w:t>
      </w:r>
      <w:r w:rsidR="00FF3308" w:rsidRPr="00DF2F58">
        <w:rPr>
          <w:rFonts w:ascii="Verdana" w:hAnsi="Verdana" w:cstheme="minorHAnsi"/>
          <w:b/>
          <w:sz w:val="18"/>
          <w:szCs w:val="18"/>
          <w:u w:val="single"/>
        </w:rPr>
        <w:t>Specyfikacji T</w:t>
      </w:r>
      <w:r w:rsidR="00CB4209" w:rsidRPr="00DF2F58">
        <w:rPr>
          <w:rFonts w:ascii="Verdana" w:hAnsi="Verdana" w:cstheme="minorHAnsi"/>
          <w:b/>
          <w:sz w:val="18"/>
          <w:szCs w:val="18"/>
          <w:u w:val="single"/>
        </w:rPr>
        <w:t xml:space="preserve">echnicznej - </w:t>
      </w:r>
      <w:r w:rsidR="00FF3308" w:rsidRPr="00DF2F58">
        <w:rPr>
          <w:rFonts w:ascii="Verdana" w:hAnsi="Verdana" w:cstheme="minorHAnsi"/>
          <w:b/>
          <w:sz w:val="18"/>
          <w:szCs w:val="18"/>
          <w:u w:val="single"/>
        </w:rPr>
        <w:t xml:space="preserve">załącznik nr </w:t>
      </w:r>
      <w:r w:rsidR="007E1293" w:rsidRPr="00DF2F58">
        <w:rPr>
          <w:rFonts w:ascii="Verdana" w:hAnsi="Verdana" w:cstheme="minorHAnsi"/>
          <w:b/>
          <w:sz w:val="18"/>
          <w:szCs w:val="18"/>
          <w:u w:val="single"/>
        </w:rPr>
        <w:t>1.3</w:t>
      </w:r>
      <w:r w:rsidR="00CB4209" w:rsidRPr="00DF2F58">
        <w:rPr>
          <w:rFonts w:ascii="Verdana" w:hAnsi="Verdana" w:cstheme="minorHAnsi"/>
          <w:b/>
          <w:sz w:val="18"/>
          <w:szCs w:val="18"/>
          <w:u w:val="single"/>
        </w:rPr>
        <w:t xml:space="preserve"> do </w:t>
      </w:r>
      <w:r w:rsidR="00B025B4">
        <w:rPr>
          <w:rFonts w:ascii="Verdana" w:hAnsi="Verdana" w:cstheme="minorHAnsi"/>
          <w:b/>
          <w:sz w:val="18"/>
          <w:szCs w:val="18"/>
          <w:u w:val="single"/>
        </w:rPr>
        <w:t>SWZ</w:t>
      </w:r>
      <w:r w:rsidR="00CB4209" w:rsidRPr="00DF2F58">
        <w:rPr>
          <w:rFonts w:ascii="Verdana" w:hAnsi="Verdana" w:cstheme="minorHAnsi"/>
          <w:b/>
          <w:sz w:val="18"/>
          <w:szCs w:val="18"/>
          <w:u w:val="single"/>
        </w:rPr>
        <w:t>.</w:t>
      </w:r>
    </w:p>
    <w:p w14:paraId="211FF1A6" w14:textId="77777777" w:rsidR="00181D92" w:rsidRPr="00DF2F58" w:rsidRDefault="00181D92" w:rsidP="00181D92">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Do obowiązków Wykonawcy należy:</w:t>
      </w:r>
    </w:p>
    <w:p w14:paraId="61862C65" w14:textId="77777777" w:rsidR="00181D92" w:rsidRPr="00DF2F58" w:rsidRDefault="0098427A" w:rsidP="00E2457E">
      <w:pPr>
        <w:pStyle w:val="Akapitzlist"/>
        <w:numPr>
          <w:ilvl w:val="2"/>
          <w:numId w:val="2"/>
        </w:numPr>
        <w:spacing w:line="276" w:lineRule="auto"/>
        <w:rPr>
          <w:rFonts w:ascii="Verdana" w:hAnsi="Verdana" w:cstheme="minorHAnsi"/>
          <w:sz w:val="18"/>
          <w:szCs w:val="18"/>
        </w:rPr>
      </w:pPr>
      <w:r w:rsidRPr="00DF2F58">
        <w:rPr>
          <w:rFonts w:ascii="Verdana" w:hAnsi="Verdana" w:cstheme="minorHAnsi"/>
          <w:sz w:val="18"/>
          <w:szCs w:val="18"/>
        </w:rPr>
        <w:t>Z</w:t>
      </w:r>
      <w:r w:rsidR="00E2457E" w:rsidRPr="00DF2F58">
        <w:rPr>
          <w:rFonts w:ascii="Verdana" w:hAnsi="Verdana" w:cstheme="minorHAnsi"/>
          <w:sz w:val="18"/>
          <w:szCs w:val="18"/>
          <w:lang w:val="x-none"/>
        </w:rPr>
        <w:t>zagospodarow</w:t>
      </w:r>
      <w:r w:rsidR="00E2457E" w:rsidRPr="00DF2F58">
        <w:rPr>
          <w:rFonts w:ascii="Verdana" w:hAnsi="Verdana" w:cstheme="minorHAnsi"/>
          <w:sz w:val="18"/>
          <w:szCs w:val="18"/>
        </w:rPr>
        <w:t>anie</w:t>
      </w:r>
      <w:r w:rsidRPr="00DF2F58">
        <w:rPr>
          <w:rFonts w:ascii="Verdana" w:hAnsi="Verdana" w:cstheme="minorHAnsi"/>
          <w:sz w:val="18"/>
          <w:szCs w:val="18"/>
        </w:rPr>
        <w:t xml:space="preserve"> i zutylizowanie</w:t>
      </w:r>
      <w:r w:rsidR="00181D92" w:rsidRPr="00DF2F58">
        <w:rPr>
          <w:rFonts w:ascii="Verdana" w:hAnsi="Verdana" w:cstheme="minorHAnsi"/>
          <w:sz w:val="18"/>
          <w:szCs w:val="18"/>
          <w:lang w:val="x-none"/>
        </w:rPr>
        <w:t xml:space="preserve"> odpadów i materiałów z rozbiórki zgodnie z obowiązującymi przepisami (</w:t>
      </w:r>
      <w:r w:rsidR="00E2457E" w:rsidRPr="00DF2F58">
        <w:rPr>
          <w:rFonts w:ascii="Verdana" w:hAnsi="Verdana" w:cstheme="minorHAnsi"/>
          <w:sz w:val="18"/>
          <w:szCs w:val="18"/>
          <w:lang w:val="x-none"/>
        </w:rPr>
        <w:t>ustawa z dnia 14 grudnia 2012 r. o odpadach (t.j. Dz. U. z 2023 r. poz. 1587 z późn. zm.</w:t>
      </w:r>
      <w:r w:rsidR="00181D92" w:rsidRPr="00DF2F58">
        <w:rPr>
          <w:rFonts w:ascii="Verdana" w:hAnsi="Verdana" w:cstheme="minorHAnsi"/>
          <w:sz w:val="18"/>
          <w:szCs w:val="18"/>
          <w:lang w:val="x-none"/>
        </w:rPr>
        <w:t xml:space="preserve">) i </w:t>
      </w:r>
      <w:r w:rsidR="00AB5CC4" w:rsidRPr="00DF2F58">
        <w:rPr>
          <w:rFonts w:ascii="Verdana" w:hAnsi="Verdana" w:cstheme="minorHAnsi"/>
          <w:sz w:val="18"/>
          <w:szCs w:val="18"/>
        </w:rPr>
        <w:t>postanowieniami Umowy (projekt umowy stanowi załącznik nr 5 do SWZ)</w:t>
      </w:r>
      <w:r w:rsidR="00181D92" w:rsidRPr="00DF2F58">
        <w:rPr>
          <w:rFonts w:ascii="Verdana" w:hAnsi="Verdana" w:cstheme="minorHAnsi"/>
          <w:sz w:val="18"/>
          <w:szCs w:val="18"/>
          <w:lang w:val="x-none"/>
        </w:rPr>
        <w:t xml:space="preserve">. </w:t>
      </w:r>
      <w:r w:rsidR="00AB5CC4" w:rsidRPr="00DF2F58">
        <w:rPr>
          <w:rFonts w:ascii="Verdana" w:hAnsi="Verdana" w:cstheme="minorHAnsi"/>
          <w:sz w:val="18"/>
          <w:szCs w:val="18"/>
        </w:rPr>
        <w:t xml:space="preserve">Wykonawca uzgodni z </w:t>
      </w:r>
      <w:r w:rsidR="00E2457E" w:rsidRPr="00DF2F58">
        <w:rPr>
          <w:rFonts w:ascii="Verdana" w:hAnsi="Verdana" w:cstheme="minorHAnsi"/>
          <w:sz w:val="18"/>
          <w:szCs w:val="18"/>
        </w:rPr>
        <w:t>Inspektorem</w:t>
      </w:r>
      <w:r w:rsidR="00AB5CC4" w:rsidRPr="00DF2F58">
        <w:rPr>
          <w:rFonts w:ascii="Verdana" w:hAnsi="Verdana" w:cstheme="minorHAnsi"/>
          <w:sz w:val="18"/>
          <w:szCs w:val="18"/>
        </w:rPr>
        <w:t xml:space="preserve"> Nadzoru materiały, któr</w:t>
      </w:r>
      <w:r w:rsidR="00E2457E" w:rsidRPr="00DF2F58">
        <w:rPr>
          <w:rFonts w:ascii="Verdana" w:hAnsi="Verdana" w:cstheme="minorHAnsi"/>
          <w:sz w:val="18"/>
          <w:szCs w:val="18"/>
        </w:rPr>
        <w:t>e</w:t>
      </w:r>
      <w:r w:rsidR="00AB5CC4" w:rsidRPr="00DF2F58">
        <w:rPr>
          <w:rFonts w:ascii="Verdana" w:hAnsi="Verdana" w:cstheme="minorHAnsi"/>
          <w:sz w:val="18"/>
          <w:szCs w:val="18"/>
        </w:rPr>
        <w:t xml:space="preserve"> nie podlegają utylizacji.</w:t>
      </w:r>
      <w:r w:rsidR="00E2457E" w:rsidRPr="00DF2F58">
        <w:rPr>
          <w:rFonts w:ascii="Verdana" w:hAnsi="Verdana" w:cstheme="minorHAnsi"/>
          <w:sz w:val="18"/>
          <w:szCs w:val="18"/>
        </w:rPr>
        <w:t xml:space="preserve"> Powyższe obejmuje w szczególności </w:t>
      </w:r>
      <w:r w:rsidR="008F5DD3" w:rsidRPr="00DF2F58">
        <w:rPr>
          <w:rFonts w:ascii="Verdana" w:hAnsi="Verdana" w:cstheme="minorHAnsi"/>
          <w:sz w:val="18"/>
          <w:szCs w:val="18"/>
        </w:rPr>
        <w:t>rozdzielnie nn</w:t>
      </w:r>
      <w:r w:rsidR="00E2457E" w:rsidRPr="00DF2F58">
        <w:rPr>
          <w:rFonts w:ascii="Verdana" w:hAnsi="Verdana" w:cstheme="minorHAnsi"/>
          <w:sz w:val="18"/>
          <w:szCs w:val="18"/>
        </w:rPr>
        <w:t>.</w:t>
      </w:r>
      <w:r w:rsidR="00AB5CC4" w:rsidRPr="00DF2F58">
        <w:rPr>
          <w:rFonts w:ascii="Verdana" w:hAnsi="Verdana" w:cstheme="minorHAnsi"/>
          <w:sz w:val="18"/>
          <w:szCs w:val="18"/>
        </w:rPr>
        <w:t xml:space="preserve"> W takim przypadku materiały nie podlegające utylizacji zostaną dostarczone do siedziby Rejonu Energetycznego </w:t>
      </w:r>
      <w:r w:rsidR="005327A2" w:rsidRPr="00DF2F58">
        <w:rPr>
          <w:rFonts w:ascii="Verdana" w:hAnsi="Verdana" w:cstheme="minorHAnsi"/>
          <w:sz w:val="18"/>
          <w:szCs w:val="18"/>
        </w:rPr>
        <w:t>Piotrków Tryb</w:t>
      </w:r>
      <w:r w:rsidR="00AB5CC4" w:rsidRPr="00DF2F58">
        <w:rPr>
          <w:rFonts w:ascii="Verdana" w:hAnsi="Verdana" w:cstheme="minorHAnsi"/>
          <w:sz w:val="18"/>
          <w:szCs w:val="18"/>
        </w:rPr>
        <w:t xml:space="preserve">. </w:t>
      </w:r>
      <w:r w:rsidR="00181D92" w:rsidRPr="00DF2F58">
        <w:rPr>
          <w:rFonts w:ascii="Verdana" w:hAnsi="Verdana" w:cstheme="minorHAnsi"/>
          <w:sz w:val="18"/>
          <w:szCs w:val="18"/>
        </w:rPr>
        <w:t>Sposób zagospodarowania materiałów z rozbiórek należy w uzgodnieniu z Inspektorem Nadzoru odpowiednio udokumentować.</w:t>
      </w:r>
    </w:p>
    <w:p w14:paraId="7361F648"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P</w:t>
      </w:r>
      <w:r w:rsidRPr="00DF2F58">
        <w:rPr>
          <w:rFonts w:ascii="Verdana" w:hAnsi="Verdana" w:cstheme="minorHAnsi"/>
          <w:sz w:val="18"/>
          <w:szCs w:val="18"/>
          <w:lang w:val="x-none"/>
        </w:rPr>
        <w:t>rawidłowa, zgodn</w:t>
      </w:r>
      <w:r w:rsidRPr="00DF2F58">
        <w:rPr>
          <w:rFonts w:ascii="Verdana" w:hAnsi="Verdana" w:cstheme="minorHAnsi"/>
          <w:sz w:val="18"/>
          <w:szCs w:val="18"/>
        </w:rPr>
        <w:t>a</w:t>
      </w:r>
      <w:r w:rsidRPr="00DF2F58">
        <w:rPr>
          <w:rFonts w:ascii="Verdana" w:hAnsi="Verdana" w:cstheme="minorHAnsi"/>
          <w:sz w:val="18"/>
          <w:szCs w:val="18"/>
          <w:lang w:val="x-none"/>
        </w:rPr>
        <w:t xml:space="preserve"> z obowiązującymi przepisami</w:t>
      </w:r>
      <w:r w:rsidRPr="00DF2F58">
        <w:rPr>
          <w:rFonts w:ascii="Verdana" w:hAnsi="Verdana" w:cstheme="minorHAnsi"/>
          <w:sz w:val="18"/>
          <w:szCs w:val="18"/>
        </w:rPr>
        <w:t>,</w:t>
      </w:r>
      <w:r w:rsidRPr="00DF2F58">
        <w:rPr>
          <w:rFonts w:ascii="Verdana" w:hAnsi="Verdana" w:cstheme="minorHAnsi"/>
          <w:sz w:val="18"/>
          <w:szCs w:val="18"/>
          <w:lang w:val="x-none"/>
        </w:rPr>
        <w:t xml:space="preserve"> utylizacj</w:t>
      </w:r>
      <w:r w:rsidRPr="00DF2F58">
        <w:rPr>
          <w:rFonts w:ascii="Verdana" w:hAnsi="Verdana" w:cstheme="minorHAnsi"/>
          <w:sz w:val="18"/>
          <w:szCs w:val="18"/>
        </w:rPr>
        <w:t>a</w:t>
      </w:r>
      <w:r w:rsidRPr="00DF2F58">
        <w:rPr>
          <w:rFonts w:ascii="Verdana" w:hAnsi="Verdana" w:cstheme="minorHAnsi"/>
          <w:sz w:val="18"/>
          <w:szCs w:val="18"/>
          <w:lang w:val="x-none"/>
        </w:rPr>
        <w:t xml:space="preserve"> materiałów z rozbiórki</w:t>
      </w:r>
      <w:r w:rsidR="00AB5CC4" w:rsidRPr="00DF2F58">
        <w:rPr>
          <w:rFonts w:ascii="Verdana" w:hAnsi="Verdana" w:cstheme="minorHAnsi"/>
          <w:sz w:val="18"/>
          <w:szCs w:val="18"/>
        </w:rPr>
        <w:t xml:space="preserve"> (z zastrzeżeniem pkt 1.</w:t>
      </w:r>
      <w:r w:rsidR="00DB4C11" w:rsidRPr="00DF2F58">
        <w:rPr>
          <w:rFonts w:ascii="Verdana" w:hAnsi="Verdana" w:cstheme="minorHAnsi"/>
          <w:sz w:val="18"/>
          <w:szCs w:val="18"/>
        </w:rPr>
        <w:t>2</w:t>
      </w:r>
      <w:r w:rsidR="00AB5CC4" w:rsidRPr="00DF2F58">
        <w:rPr>
          <w:rFonts w:ascii="Verdana" w:hAnsi="Verdana" w:cstheme="minorHAnsi"/>
          <w:sz w:val="18"/>
          <w:szCs w:val="18"/>
        </w:rPr>
        <w:t>.1.),</w:t>
      </w:r>
    </w:p>
    <w:p w14:paraId="10320EF6"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E</w:t>
      </w:r>
      <w:r w:rsidRPr="00DF2F58">
        <w:rPr>
          <w:rFonts w:ascii="Verdana" w:hAnsi="Verdana" w:cstheme="minorHAnsi"/>
          <w:sz w:val="18"/>
          <w:szCs w:val="18"/>
          <w:lang w:val="x-none"/>
        </w:rPr>
        <w:t>widencjonowani</w:t>
      </w:r>
      <w:r w:rsidRPr="00DF2F58">
        <w:rPr>
          <w:rFonts w:ascii="Verdana" w:hAnsi="Verdana" w:cstheme="minorHAnsi"/>
          <w:sz w:val="18"/>
          <w:szCs w:val="18"/>
        </w:rPr>
        <w:t>e</w:t>
      </w:r>
      <w:r w:rsidRPr="00DF2F58">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6B74AEEF"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O</w:t>
      </w:r>
      <w:r w:rsidRPr="00DF2F58">
        <w:rPr>
          <w:rFonts w:ascii="Verdana" w:hAnsi="Verdana" w:cstheme="minorHAnsi"/>
          <w:sz w:val="18"/>
          <w:szCs w:val="18"/>
          <w:lang w:val="x-none"/>
        </w:rPr>
        <w:t>dpowiedzialność za wszelkie roszczenia rzeczowe i finansowe osób trzecich związane z</w:t>
      </w:r>
      <w:r w:rsidRPr="00DF2F58">
        <w:rPr>
          <w:rFonts w:ascii="Verdana" w:hAnsi="Verdana" w:cstheme="minorHAnsi"/>
          <w:sz w:val="18"/>
          <w:szCs w:val="18"/>
        </w:rPr>
        <w:t> prowadzonymi robotami,</w:t>
      </w:r>
      <w:r w:rsidRPr="00DF2F58">
        <w:rPr>
          <w:rFonts w:ascii="Verdana" w:hAnsi="Verdana" w:cstheme="minorHAnsi"/>
          <w:sz w:val="18"/>
          <w:szCs w:val="18"/>
          <w:lang w:val="x-none"/>
        </w:rPr>
        <w:t xml:space="preserve"> niewłaściwym zagospodarowaniem, składowaniem lub utylizacją odpadów i materiałów uzyskanych z rozbiórki</w:t>
      </w:r>
      <w:r w:rsidRPr="00DF2F58">
        <w:rPr>
          <w:rFonts w:ascii="Verdana" w:hAnsi="Verdana" w:cstheme="minorHAnsi"/>
          <w:sz w:val="18"/>
          <w:szCs w:val="18"/>
        </w:rPr>
        <w:t>.</w:t>
      </w:r>
    </w:p>
    <w:p w14:paraId="7667F02C" w14:textId="77777777" w:rsidR="005A7035" w:rsidRPr="00DF2F58" w:rsidRDefault="005A7035" w:rsidP="00C03DAE">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 xml:space="preserve">Termin wykonania </w:t>
      </w:r>
      <w:r w:rsidR="00E34752" w:rsidRPr="00DF2F58">
        <w:rPr>
          <w:rFonts w:ascii="Verdana" w:hAnsi="Verdana" w:cstheme="minorHAnsi"/>
          <w:sz w:val="18"/>
          <w:szCs w:val="18"/>
        </w:rPr>
        <w:t>prac</w:t>
      </w:r>
      <w:r w:rsidRPr="00DF2F58">
        <w:rPr>
          <w:rFonts w:ascii="Verdana" w:hAnsi="Verdana" w:cstheme="minorHAnsi"/>
          <w:sz w:val="18"/>
          <w:szCs w:val="18"/>
        </w:rPr>
        <w:t xml:space="preserve"> może ulec przesunięciu tyl</w:t>
      </w:r>
      <w:r w:rsidR="00B029F8" w:rsidRPr="00DF2F58">
        <w:rPr>
          <w:rFonts w:ascii="Verdana" w:hAnsi="Verdana" w:cstheme="minorHAnsi"/>
          <w:sz w:val="18"/>
          <w:szCs w:val="18"/>
        </w:rPr>
        <w:t>ko w przypadkach określonych w U</w:t>
      </w:r>
      <w:r w:rsidRPr="00DF2F58">
        <w:rPr>
          <w:rFonts w:ascii="Verdana" w:hAnsi="Verdana" w:cstheme="minorHAnsi"/>
          <w:sz w:val="18"/>
          <w:szCs w:val="18"/>
        </w:rPr>
        <w:t>mowie.</w:t>
      </w:r>
    </w:p>
    <w:p w14:paraId="0C75B0D0" w14:textId="77777777" w:rsidR="005A7035" w:rsidRPr="00DF2F58"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DF2F58">
        <w:rPr>
          <w:rFonts w:ascii="Verdana" w:hAnsi="Verdana" w:cstheme="minorHAnsi"/>
          <w:sz w:val="18"/>
          <w:szCs w:val="18"/>
        </w:rPr>
        <w:t>wskazanymi w pkt. 2 poniżej</w:t>
      </w:r>
      <w:r w:rsidRPr="00DF2F58">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1A0CD389" w14:textId="77777777" w:rsidR="00C91669" w:rsidRPr="00DF2F58"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lastRenderedPageBreak/>
        <w:t xml:space="preserve">Zasady realizacji zamówienia </w:t>
      </w:r>
      <w:r w:rsidR="004E2633" w:rsidRPr="00DF2F58">
        <w:rPr>
          <w:rFonts w:ascii="Verdana" w:hAnsi="Verdana" w:cstheme="minorHAnsi"/>
          <w:sz w:val="18"/>
          <w:szCs w:val="18"/>
        </w:rPr>
        <w:t>określa P</w:t>
      </w:r>
      <w:r w:rsidRPr="00DF2F58">
        <w:rPr>
          <w:rFonts w:ascii="Verdana" w:hAnsi="Verdana" w:cstheme="minorHAnsi"/>
          <w:sz w:val="18"/>
          <w:szCs w:val="18"/>
        </w:rPr>
        <w:t>rojekt</w:t>
      </w:r>
      <w:r w:rsidR="004E2633" w:rsidRPr="00DF2F58">
        <w:rPr>
          <w:rFonts w:ascii="Verdana" w:hAnsi="Verdana" w:cstheme="minorHAnsi"/>
          <w:sz w:val="18"/>
          <w:szCs w:val="18"/>
        </w:rPr>
        <w:t xml:space="preserve"> U</w:t>
      </w:r>
      <w:r w:rsidRPr="00DF2F58">
        <w:rPr>
          <w:rFonts w:ascii="Verdana" w:hAnsi="Verdana" w:cstheme="minorHAnsi"/>
          <w:sz w:val="18"/>
          <w:szCs w:val="18"/>
        </w:rPr>
        <w:t xml:space="preserve">mowy zakupowej stanowiący </w:t>
      </w:r>
      <w:r w:rsidR="00511069" w:rsidRPr="00DF2F58">
        <w:rPr>
          <w:rFonts w:ascii="Verdana" w:hAnsi="Verdana" w:cstheme="minorHAnsi"/>
          <w:b/>
          <w:sz w:val="18"/>
          <w:szCs w:val="18"/>
        </w:rPr>
        <w:t xml:space="preserve">Załącznik nr 5 </w:t>
      </w:r>
      <w:r w:rsidRPr="00DF2F58">
        <w:rPr>
          <w:rFonts w:ascii="Verdana" w:hAnsi="Verdana" w:cstheme="minorHAnsi"/>
          <w:b/>
          <w:sz w:val="18"/>
          <w:szCs w:val="18"/>
        </w:rPr>
        <w:t>do SWZ</w:t>
      </w:r>
      <w:r w:rsidR="00AB5CC4" w:rsidRPr="00DF2F58">
        <w:rPr>
          <w:rFonts w:ascii="Verdana" w:hAnsi="Verdana" w:cstheme="minorHAnsi"/>
          <w:b/>
          <w:sz w:val="18"/>
          <w:szCs w:val="18"/>
        </w:rPr>
        <w:t xml:space="preserve"> oraz załącznik nr 1.3 do </w:t>
      </w:r>
      <w:r w:rsidR="00E63826" w:rsidRPr="00DF2F58">
        <w:rPr>
          <w:rFonts w:ascii="Verdana" w:hAnsi="Verdana" w:cstheme="minorHAnsi"/>
          <w:b/>
          <w:sz w:val="18"/>
          <w:szCs w:val="18"/>
        </w:rPr>
        <w:t>SWZ</w:t>
      </w:r>
      <w:r w:rsidR="00AB5CC4" w:rsidRPr="00DF2F58">
        <w:rPr>
          <w:rFonts w:ascii="Verdana" w:hAnsi="Verdana" w:cstheme="minorHAnsi"/>
          <w:b/>
          <w:sz w:val="18"/>
          <w:szCs w:val="18"/>
        </w:rPr>
        <w:t>.</w:t>
      </w:r>
    </w:p>
    <w:p w14:paraId="791BFC8B" w14:textId="77777777" w:rsidR="00295838" w:rsidRPr="00DF2F58"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W celu złożenia oferty Wykonawca zobowiązany jest w szczególności do:</w:t>
      </w:r>
    </w:p>
    <w:p w14:paraId="41B44F2A" w14:textId="77777777" w:rsidR="00295838" w:rsidRPr="00DF2F58"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 xml:space="preserve">Zapoznania się z </w:t>
      </w:r>
      <w:r w:rsidR="00E34752" w:rsidRPr="00DF2F58">
        <w:rPr>
          <w:rFonts w:ascii="Verdana" w:hAnsi="Verdana" w:cstheme="minorHAnsi"/>
          <w:sz w:val="18"/>
          <w:szCs w:val="18"/>
        </w:rPr>
        <w:t xml:space="preserve">danymi wyjściowymi do projektowania/warunkami przyłączenia do sieci </w:t>
      </w:r>
      <w:r w:rsidRPr="00DF2F58">
        <w:rPr>
          <w:rFonts w:ascii="Verdana" w:hAnsi="Verdana" w:cstheme="minorHAnsi"/>
          <w:sz w:val="18"/>
          <w:szCs w:val="18"/>
        </w:rPr>
        <w:t xml:space="preserve">oraz z planowaną lokalizacją </w:t>
      </w:r>
      <w:r w:rsidR="00E34752" w:rsidRPr="00DF2F58">
        <w:rPr>
          <w:rFonts w:ascii="Verdana" w:hAnsi="Verdana" w:cstheme="minorHAnsi"/>
          <w:sz w:val="18"/>
          <w:szCs w:val="18"/>
        </w:rPr>
        <w:t>sieci</w:t>
      </w:r>
      <w:r w:rsidRPr="00DF2F58">
        <w:rPr>
          <w:rFonts w:ascii="Verdana" w:hAnsi="Verdana" w:cstheme="minorHAnsi"/>
          <w:sz w:val="18"/>
          <w:szCs w:val="18"/>
        </w:rPr>
        <w:t xml:space="preserve">, warunkami terenowymi, uwarunkowaniami zagospodarowania </w:t>
      </w:r>
      <w:r w:rsidR="00F8659E" w:rsidRPr="00DF2F58">
        <w:rPr>
          <w:rFonts w:ascii="Verdana" w:hAnsi="Verdana" w:cstheme="minorHAnsi"/>
          <w:sz w:val="18"/>
          <w:szCs w:val="18"/>
        </w:rPr>
        <w:t xml:space="preserve">terenu </w:t>
      </w:r>
      <w:r w:rsidRPr="00DF2F58">
        <w:rPr>
          <w:rFonts w:ascii="Verdana" w:hAnsi="Verdana" w:cstheme="minorHAnsi"/>
          <w:sz w:val="18"/>
          <w:szCs w:val="18"/>
        </w:rPr>
        <w:t>(tereny zamknięte, kategoria dróg, administracja - gminy, starostwa itp.).</w:t>
      </w:r>
    </w:p>
    <w:p w14:paraId="3D4DE309" w14:textId="77777777" w:rsidR="00295838" w:rsidRPr="00DF2F58"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Zapoznania</w:t>
      </w:r>
      <w:r w:rsidR="00295838" w:rsidRPr="00DF2F58">
        <w:rPr>
          <w:rFonts w:ascii="Verdana" w:hAnsi="Verdana" w:cstheme="minorHAnsi"/>
          <w:sz w:val="18"/>
          <w:szCs w:val="18"/>
        </w:rPr>
        <w:t xml:space="preserve"> się z warunkami i wymaganiami </w:t>
      </w:r>
      <w:r w:rsidRPr="00DF2F58">
        <w:rPr>
          <w:rFonts w:ascii="Verdana" w:hAnsi="Verdana" w:cstheme="minorHAnsi"/>
          <w:sz w:val="18"/>
          <w:szCs w:val="18"/>
        </w:rPr>
        <w:t>SWZ, w tym z</w:t>
      </w:r>
      <w:r w:rsidR="00295838" w:rsidRPr="00DF2F58">
        <w:rPr>
          <w:rFonts w:ascii="Verdana" w:hAnsi="Verdana" w:cstheme="minorHAnsi"/>
          <w:sz w:val="18"/>
          <w:szCs w:val="18"/>
        </w:rPr>
        <w:t xml:space="preserve"> treścią Projektu Umowy stanowiącego </w:t>
      </w:r>
      <w:r w:rsidR="00511069" w:rsidRPr="00DF2F58">
        <w:rPr>
          <w:rFonts w:ascii="Verdana" w:hAnsi="Verdana" w:cstheme="minorHAnsi"/>
          <w:b/>
          <w:sz w:val="18"/>
          <w:szCs w:val="18"/>
        </w:rPr>
        <w:t>Załącznik nr 5</w:t>
      </w:r>
      <w:r w:rsidR="00295838" w:rsidRPr="00DF2F58">
        <w:rPr>
          <w:rFonts w:ascii="Verdana" w:hAnsi="Verdana" w:cstheme="minorHAnsi"/>
          <w:b/>
          <w:sz w:val="18"/>
          <w:szCs w:val="18"/>
        </w:rPr>
        <w:t xml:space="preserve"> do SWZ</w:t>
      </w:r>
      <w:r w:rsidR="00295838" w:rsidRPr="00DF2F58">
        <w:rPr>
          <w:rFonts w:ascii="Verdana" w:hAnsi="Verdana" w:cstheme="minorHAnsi"/>
          <w:sz w:val="18"/>
          <w:szCs w:val="18"/>
        </w:rPr>
        <w:t>.</w:t>
      </w:r>
    </w:p>
    <w:p w14:paraId="700BB5DF" w14:textId="77777777" w:rsidR="00295838" w:rsidRPr="00DF2F58"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Uwzględnienia</w:t>
      </w:r>
      <w:r w:rsidR="00295838" w:rsidRPr="00DF2F58">
        <w:rPr>
          <w:rFonts w:ascii="Verdana" w:hAnsi="Verdana" w:cstheme="minorHAnsi"/>
          <w:sz w:val="18"/>
          <w:szCs w:val="18"/>
        </w:rPr>
        <w:t xml:space="preserve"> </w:t>
      </w:r>
      <w:r w:rsidRPr="00DF2F58">
        <w:rPr>
          <w:rFonts w:ascii="Verdana" w:hAnsi="Verdana" w:cstheme="minorHAnsi"/>
          <w:sz w:val="18"/>
          <w:szCs w:val="18"/>
        </w:rPr>
        <w:t xml:space="preserve">w ofercie </w:t>
      </w:r>
      <w:r w:rsidR="00295838" w:rsidRPr="00DF2F58">
        <w:rPr>
          <w:rFonts w:ascii="Verdana" w:hAnsi="Verdana" w:cstheme="minorHAnsi"/>
          <w:sz w:val="18"/>
          <w:szCs w:val="18"/>
        </w:rPr>
        <w:t>w</w:t>
      </w:r>
      <w:r w:rsidRPr="00DF2F58">
        <w:rPr>
          <w:rFonts w:ascii="Verdana" w:hAnsi="Verdana" w:cstheme="minorHAnsi"/>
          <w:sz w:val="18"/>
          <w:szCs w:val="18"/>
        </w:rPr>
        <w:t>ymaganych przez Zamawiającego</w:t>
      </w:r>
      <w:r w:rsidR="00295838" w:rsidRPr="00DF2F58">
        <w:rPr>
          <w:rFonts w:ascii="Verdana" w:hAnsi="Verdana" w:cstheme="minorHAnsi"/>
          <w:sz w:val="18"/>
          <w:szCs w:val="18"/>
        </w:rPr>
        <w:t xml:space="preserve"> warunków.</w:t>
      </w:r>
    </w:p>
    <w:p w14:paraId="0C4D118B" w14:textId="77777777" w:rsidR="00781678" w:rsidRPr="00DF2F58"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DF2F58">
        <w:rPr>
          <w:rFonts w:ascii="Verdana" w:hAnsi="Verdana" w:cstheme="minorHAnsi"/>
          <w:sz w:val="18"/>
          <w:szCs w:val="18"/>
        </w:rPr>
        <w:br/>
        <w:t>W przypadku zastania stanu zagospodarowania i</w:t>
      </w:r>
      <w:r w:rsidR="00764862" w:rsidRPr="00DF2F58">
        <w:rPr>
          <w:rFonts w:ascii="Verdana" w:hAnsi="Verdana" w:cstheme="minorHAnsi"/>
          <w:sz w:val="18"/>
          <w:szCs w:val="18"/>
        </w:rPr>
        <w:t>nn</w:t>
      </w:r>
      <w:r w:rsidRPr="00DF2F58">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03A6B9C5" w14:textId="77777777" w:rsidR="00A473BE" w:rsidRPr="00DF2F58" w:rsidRDefault="00A473BE" w:rsidP="00A473BE">
      <w:pPr>
        <w:pStyle w:val="Akapitzlist"/>
        <w:spacing w:before="120" w:line="276" w:lineRule="auto"/>
        <w:ind w:left="284"/>
        <w:outlineLvl w:val="0"/>
        <w:rPr>
          <w:rFonts w:ascii="Verdana" w:hAnsi="Verdana" w:cstheme="minorHAnsi"/>
          <w:sz w:val="18"/>
          <w:szCs w:val="18"/>
        </w:rPr>
      </w:pPr>
    </w:p>
    <w:p w14:paraId="2E317DDA" w14:textId="77777777" w:rsidR="00C431AC" w:rsidRPr="00DF2F58"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Termin realizacji </w:t>
      </w:r>
      <w:r w:rsidR="005A7035" w:rsidRPr="00DF2F58">
        <w:rPr>
          <w:rFonts w:ascii="Verdana" w:hAnsi="Verdana" w:cstheme="minorHAnsi"/>
          <w:b/>
          <w:sz w:val="18"/>
          <w:szCs w:val="18"/>
        </w:rPr>
        <w:t>zamówienia</w:t>
      </w:r>
    </w:p>
    <w:p w14:paraId="3BB5F261" w14:textId="2DC4DAFF" w:rsidR="00A654B3" w:rsidRPr="00721892" w:rsidRDefault="001E2702" w:rsidP="00511069">
      <w:pPr>
        <w:spacing w:before="120" w:line="276" w:lineRule="auto"/>
        <w:outlineLvl w:val="0"/>
        <w:rPr>
          <w:rFonts w:ascii="Verdana" w:hAnsi="Verdana" w:cstheme="minorHAnsi"/>
          <w:sz w:val="18"/>
          <w:szCs w:val="18"/>
        </w:rPr>
      </w:pPr>
      <w:r w:rsidRPr="00D56AA7">
        <w:rPr>
          <w:rFonts w:ascii="Verdana" w:hAnsi="Verdana" w:cstheme="minorHAnsi"/>
          <w:b/>
          <w:iCs/>
          <w:color w:val="FF0000"/>
          <w:sz w:val="18"/>
          <w:szCs w:val="18"/>
        </w:rPr>
        <w:t>0</w:t>
      </w:r>
      <w:r w:rsidR="00B15855" w:rsidRPr="00D56AA7">
        <w:rPr>
          <w:rFonts w:ascii="Verdana" w:hAnsi="Verdana" w:cstheme="minorHAnsi"/>
          <w:b/>
          <w:iCs/>
          <w:color w:val="FF0000"/>
          <w:sz w:val="18"/>
          <w:szCs w:val="18"/>
        </w:rPr>
        <w:t>4</w:t>
      </w:r>
      <w:r w:rsidR="007861EC" w:rsidRPr="00D56AA7">
        <w:rPr>
          <w:rFonts w:ascii="Verdana" w:hAnsi="Verdana" w:cstheme="minorHAnsi"/>
          <w:b/>
          <w:iCs/>
          <w:color w:val="FF0000"/>
          <w:sz w:val="18"/>
          <w:szCs w:val="18"/>
        </w:rPr>
        <w:t>.1</w:t>
      </w:r>
      <w:r w:rsidRPr="00D56AA7">
        <w:rPr>
          <w:rFonts w:ascii="Verdana" w:hAnsi="Verdana" w:cstheme="minorHAnsi"/>
          <w:b/>
          <w:iCs/>
          <w:color w:val="FF0000"/>
          <w:sz w:val="18"/>
          <w:szCs w:val="18"/>
        </w:rPr>
        <w:t>2</w:t>
      </w:r>
      <w:r w:rsidR="007861EC" w:rsidRPr="00D56AA7">
        <w:rPr>
          <w:rFonts w:ascii="Verdana" w:hAnsi="Verdana" w:cstheme="minorHAnsi"/>
          <w:b/>
          <w:iCs/>
          <w:color w:val="FF0000"/>
          <w:sz w:val="18"/>
          <w:szCs w:val="18"/>
        </w:rPr>
        <w:t>.202</w:t>
      </w:r>
      <w:r w:rsidR="00B15855" w:rsidRPr="00D56AA7">
        <w:rPr>
          <w:rFonts w:ascii="Verdana" w:hAnsi="Verdana" w:cstheme="minorHAnsi"/>
          <w:b/>
          <w:iCs/>
          <w:color w:val="FF0000"/>
          <w:sz w:val="18"/>
          <w:szCs w:val="18"/>
        </w:rPr>
        <w:t>6</w:t>
      </w:r>
      <w:r w:rsidR="007861EC" w:rsidRPr="00D56AA7">
        <w:rPr>
          <w:rFonts w:ascii="Verdana" w:hAnsi="Verdana" w:cstheme="minorHAnsi"/>
          <w:b/>
          <w:iCs/>
          <w:color w:val="FF0000"/>
          <w:sz w:val="18"/>
          <w:szCs w:val="18"/>
        </w:rPr>
        <w:t>r.</w:t>
      </w:r>
      <w:r w:rsidR="007861EC" w:rsidRPr="00D56AA7">
        <w:rPr>
          <w:rFonts w:ascii="Verdana" w:hAnsi="Verdana" w:cstheme="minorHAnsi"/>
          <w:color w:val="FF0000"/>
          <w:sz w:val="18"/>
          <w:szCs w:val="18"/>
        </w:rPr>
        <w:t xml:space="preserve"> </w:t>
      </w:r>
      <w:r w:rsidR="00A654B3" w:rsidRPr="00721892">
        <w:rPr>
          <w:rFonts w:ascii="Verdana" w:hAnsi="Verdana" w:cstheme="minorHAnsi"/>
          <w:sz w:val="18"/>
          <w:szCs w:val="18"/>
        </w:rPr>
        <w:t>(</w:t>
      </w:r>
      <w:r w:rsidR="004F3DE7" w:rsidRPr="00721892">
        <w:rPr>
          <w:rFonts w:ascii="Verdana" w:hAnsi="Verdana" w:cstheme="minorHAnsi"/>
          <w:sz w:val="18"/>
          <w:szCs w:val="18"/>
        </w:rPr>
        <w:t xml:space="preserve">prace projektowe oraz </w:t>
      </w:r>
      <w:r w:rsidR="00A654B3" w:rsidRPr="00721892">
        <w:rPr>
          <w:rFonts w:ascii="Verdana" w:hAnsi="Verdana" w:cstheme="minorHAnsi"/>
          <w:sz w:val="18"/>
          <w:szCs w:val="18"/>
        </w:rPr>
        <w:t xml:space="preserve">roboty budowlano-montażowe) </w:t>
      </w:r>
      <w:r w:rsidR="00A654B3" w:rsidRPr="00721892">
        <w:rPr>
          <w:rFonts w:ascii="Verdana" w:hAnsi="Verdana" w:cstheme="minorHAnsi"/>
          <w:b/>
          <w:sz w:val="18"/>
          <w:szCs w:val="18"/>
          <w:u w:val="single"/>
        </w:rPr>
        <w:t>– dla wszystkich zadań</w:t>
      </w:r>
    </w:p>
    <w:p w14:paraId="4E205971" w14:textId="77777777" w:rsidR="00A473BE" w:rsidRPr="00DF2F58" w:rsidRDefault="00511069" w:rsidP="00A473BE">
      <w:pPr>
        <w:spacing w:before="120" w:line="276" w:lineRule="auto"/>
        <w:outlineLvl w:val="0"/>
        <w:rPr>
          <w:rFonts w:ascii="Verdana" w:hAnsi="Verdana" w:cstheme="minorHAnsi"/>
          <w:sz w:val="18"/>
          <w:szCs w:val="18"/>
        </w:rPr>
      </w:pPr>
      <w:r w:rsidRPr="00DF2F58">
        <w:rPr>
          <w:rFonts w:ascii="Verdana" w:hAnsi="Verdana" w:cstheme="minorHAnsi"/>
          <w:sz w:val="18"/>
          <w:szCs w:val="18"/>
        </w:rPr>
        <w:t xml:space="preserve">oraz zgodnie z projektem Umowy zakupowej stanowiącym </w:t>
      </w:r>
      <w:r w:rsidRPr="00DF2F58">
        <w:rPr>
          <w:rFonts w:ascii="Verdana" w:hAnsi="Verdana" w:cstheme="minorHAnsi"/>
          <w:b/>
          <w:sz w:val="18"/>
          <w:szCs w:val="18"/>
        </w:rPr>
        <w:t>Załącznik nr 5 do SWZ</w:t>
      </w:r>
      <w:r w:rsidRPr="00DF2F58">
        <w:rPr>
          <w:rFonts w:ascii="Verdana" w:hAnsi="Verdana" w:cstheme="minorHAnsi"/>
          <w:sz w:val="18"/>
          <w:szCs w:val="18"/>
        </w:rPr>
        <w:t>.</w:t>
      </w:r>
    </w:p>
    <w:p w14:paraId="4A141499" w14:textId="77777777" w:rsidR="00442359" w:rsidRPr="00DF2F58"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Miejsce realizacji zamówienia</w:t>
      </w:r>
    </w:p>
    <w:p w14:paraId="7F671588" w14:textId="50A364CB" w:rsidR="00442359" w:rsidRPr="009063FB" w:rsidRDefault="00511069" w:rsidP="00721892">
      <w:pPr>
        <w:spacing w:before="120" w:line="276" w:lineRule="auto"/>
        <w:ind w:left="284"/>
        <w:outlineLvl w:val="0"/>
        <w:rPr>
          <w:rFonts w:ascii="Verdana" w:hAnsi="Verdana" w:cstheme="minorHAnsi"/>
          <w:sz w:val="18"/>
          <w:szCs w:val="18"/>
        </w:rPr>
      </w:pPr>
      <w:r w:rsidRPr="009063FB">
        <w:rPr>
          <w:rFonts w:ascii="Verdana" w:hAnsi="Verdana" w:cstheme="minorHAnsi"/>
          <w:sz w:val="18"/>
          <w:szCs w:val="18"/>
        </w:rPr>
        <w:t xml:space="preserve">Na terenie działania: </w:t>
      </w:r>
      <w:r w:rsidR="00B025B4" w:rsidRPr="009063FB">
        <w:rPr>
          <w:rFonts w:ascii="Verdana" w:hAnsi="Verdana" w:cstheme="minorHAnsi"/>
          <w:b/>
          <w:bCs/>
          <w:sz w:val="18"/>
          <w:szCs w:val="18"/>
        </w:rPr>
        <w:t xml:space="preserve">RE </w:t>
      </w:r>
      <w:r w:rsidR="00721892" w:rsidRPr="009063FB">
        <w:rPr>
          <w:rFonts w:ascii="Verdana" w:hAnsi="Verdana" w:cstheme="minorHAnsi"/>
          <w:b/>
          <w:bCs/>
          <w:sz w:val="18"/>
          <w:szCs w:val="18"/>
        </w:rPr>
        <w:t>Piotrków Trybunalski, gmina Ładzice, Dobryszyce, Łęki Szlacheckie.</w:t>
      </w:r>
    </w:p>
    <w:p w14:paraId="30B20E73"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Dostawy inwestorskie </w:t>
      </w:r>
    </w:p>
    <w:p w14:paraId="39E117FC"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Zamawiający wymaga aby wszystkie dostarczone przez Wykonawcę materiały i urządzenia</w:t>
      </w:r>
      <w:r w:rsidR="00175C02" w:rsidRPr="00DF2F58">
        <w:rPr>
          <w:rFonts w:ascii="Verdana" w:hAnsi="Verdana" w:cstheme="minorHAnsi"/>
          <w:sz w:val="18"/>
          <w:szCs w:val="18"/>
        </w:rPr>
        <w:t>,</w:t>
      </w:r>
      <w:r w:rsidR="00C30A0E" w:rsidRPr="00DF2F58">
        <w:rPr>
          <w:rFonts w:ascii="Verdana" w:hAnsi="Verdana" w:cstheme="minorHAnsi"/>
          <w:sz w:val="18"/>
          <w:szCs w:val="18"/>
        </w:rPr>
        <w:t xml:space="preserve"> </w:t>
      </w:r>
      <w:r w:rsidRPr="00DF2F58">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DF2F58">
        <w:rPr>
          <w:rFonts w:ascii="Verdana" w:hAnsi="Verdana" w:cstheme="minorHAnsi"/>
          <w:sz w:val="18"/>
          <w:szCs w:val="18"/>
        </w:rPr>
        <w:t>.</w:t>
      </w:r>
    </w:p>
    <w:p w14:paraId="0B61FFF5"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Pozostałe, podstawowe wymagania dotyczące dostaw określa Umowa stanowiąca </w:t>
      </w:r>
      <w:r w:rsidRPr="00DF2F58">
        <w:rPr>
          <w:rFonts w:ascii="Verdana" w:hAnsi="Verdana" w:cstheme="minorHAnsi"/>
          <w:b/>
          <w:sz w:val="18"/>
          <w:szCs w:val="18"/>
        </w:rPr>
        <w:t>Załącznik nr 5 do SWZ</w:t>
      </w:r>
      <w:r w:rsidRPr="00DF2F58">
        <w:rPr>
          <w:rFonts w:ascii="Verdana" w:hAnsi="Verdana" w:cstheme="minorHAnsi"/>
          <w:sz w:val="18"/>
          <w:szCs w:val="18"/>
        </w:rPr>
        <w:t>.</w:t>
      </w:r>
    </w:p>
    <w:p w14:paraId="49A51293"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Dostawa Zamawiającego:</w:t>
      </w:r>
      <w:r w:rsidR="00175C02" w:rsidRPr="00DF2F58">
        <w:rPr>
          <w:rFonts w:ascii="Verdana" w:hAnsi="Verdana" w:cstheme="minorHAnsi"/>
          <w:sz w:val="18"/>
          <w:szCs w:val="18"/>
        </w:rPr>
        <w:t xml:space="preserve"> </w:t>
      </w:r>
      <w:r w:rsidR="00175C02" w:rsidRPr="00DF2F58">
        <w:rPr>
          <w:rFonts w:ascii="Verdana" w:hAnsi="Verdana" w:cstheme="minorHAnsi"/>
          <w:b/>
          <w:sz w:val="18"/>
          <w:szCs w:val="18"/>
        </w:rPr>
        <w:t>BRAK</w:t>
      </w:r>
    </w:p>
    <w:p w14:paraId="5CC6708F"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Gwarancja </w:t>
      </w:r>
    </w:p>
    <w:p w14:paraId="43D91203"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Wykonawca udzieli Zamawiającemu rękojmi i </w:t>
      </w:r>
      <w:r w:rsidR="00931B04" w:rsidRPr="00DF2F58">
        <w:rPr>
          <w:rFonts w:ascii="Verdana" w:hAnsi="Verdana" w:cstheme="minorHAnsi"/>
          <w:sz w:val="18"/>
          <w:szCs w:val="18"/>
        </w:rPr>
        <w:t>36</w:t>
      </w:r>
      <w:r w:rsidRPr="00DF2F58">
        <w:rPr>
          <w:rFonts w:ascii="Verdana" w:hAnsi="Verdana" w:cstheme="minorHAnsi"/>
          <w:color w:val="FF0000"/>
          <w:sz w:val="18"/>
          <w:szCs w:val="18"/>
        </w:rPr>
        <w:t xml:space="preserve"> </w:t>
      </w:r>
      <w:r w:rsidRPr="00DF2F58">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DF2F58">
        <w:rPr>
          <w:rFonts w:ascii="Verdana" w:hAnsi="Verdana" w:cstheme="minorHAnsi"/>
          <w:b/>
          <w:sz w:val="18"/>
          <w:szCs w:val="18"/>
        </w:rPr>
        <w:t>Załącznik nr 5 do SWZ.</w:t>
      </w:r>
    </w:p>
    <w:p w14:paraId="7994E4CA" w14:textId="77777777" w:rsidR="00511069" w:rsidRPr="00DF2F58" w:rsidRDefault="00511069" w:rsidP="00511069">
      <w:pPr>
        <w:pStyle w:val="Akapitzlist"/>
        <w:spacing w:before="120" w:line="276" w:lineRule="auto"/>
        <w:ind w:left="426"/>
        <w:outlineLvl w:val="0"/>
        <w:rPr>
          <w:rFonts w:ascii="Verdana" w:hAnsi="Verdana" w:cstheme="minorHAnsi"/>
          <w:sz w:val="18"/>
          <w:szCs w:val="18"/>
        </w:rPr>
      </w:pPr>
    </w:p>
    <w:p w14:paraId="601A0235" w14:textId="77777777" w:rsidR="00511069" w:rsidRPr="00DF2F58"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DF2F58">
        <w:rPr>
          <w:rFonts w:ascii="Verdana" w:hAnsi="Verdana" w:cstheme="minorHAnsi"/>
          <w:b/>
          <w:sz w:val="18"/>
          <w:szCs w:val="18"/>
        </w:rPr>
        <w:t xml:space="preserve"> Podwykonawstwo</w:t>
      </w:r>
    </w:p>
    <w:p w14:paraId="60D38996" w14:textId="77777777" w:rsidR="00511069" w:rsidRPr="00DF2F58"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 xml:space="preserve">Zamawiający </w:t>
      </w:r>
      <w:r w:rsidRPr="00DF2F58">
        <w:rPr>
          <w:rFonts w:ascii="Verdana" w:hAnsi="Verdana" w:cstheme="minorHAnsi"/>
          <w:b/>
          <w:sz w:val="18"/>
          <w:szCs w:val="18"/>
        </w:rPr>
        <w:t>dopuszcza</w:t>
      </w:r>
      <w:r w:rsidRPr="00DF2F58">
        <w:rPr>
          <w:rFonts w:ascii="Verdana" w:hAnsi="Verdana" w:cstheme="minorHAnsi"/>
          <w:sz w:val="18"/>
          <w:szCs w:val="18"/>
        </w:rPr>
        <w:t xml:space="preserve"> wykonywanie przedmiotu zakupu przez podwykonawców. </w:t>
      </w:r>
    </w:p>
    <w:p w14:paraId="2E5233A2" w14:textId="77777777" w:rsidR="00DA054A" w:rsidRPr="00DF2F58"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22939629" w14:textId="77777777" w:rsidR="00DA054A" w:rsidRPr="00DF2F58" w:rsidRDefault="00DA054A" w:rsidP="00DA054A">
      <w:pPr>
        <w:rPr>
          <w:rFonts w:ascii="Verdana" w:hAnsi="Verdana" w:cstheme="minorHAnsi"/>
          <w:b/>
          <w:sz w:val="18"/>
          <w:szCs w:val="18"/>
        </w:rPr>
      </w:pPr>
      <w:r w:rsidRPr="00DF2F58">
        <w:rPr>
          <w:rFonts w:ascii="Verdana" w:hAnsi="Verdana" w:cstheme="minorHAnsi"/>
          <w:b/>
          <w:sz w:val="18"/>
          <w:szCs w:val="18"/>
        </w:rPr>
        <w:t>Załączniki:</w:t>
      </w:r>
      <w:r w:rsidR="006C7970" w:rsidRPr="00DF2F58">
        <w:rPr>
          <w:rFonts w:ascii="Verdana" w:hAnsi="Verdana" w:cstheme="minorHAnsi"/>
          <w:b/>
          <w:sz w:val="18"/>
          <w:szCs w:val="18"/>
        </w:rPr>
        <w:t xml:space="preserve"> </w:t>
      </w:r>
    </w:p>
    <w:p w14:paraId="3D02D7C4"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311C4941"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1.2 – Wytyczne do kosztorysowania</w:t>
      </w:r>
    </w:p>
    <w:p w14:paraId="168023DD" w14:textId="77777777" w:rsidR="009063FB" w:rsidRDefault="00B025B4" w:rsidP="00B025B4">
      <w:pPr>
        <w:rPr>
          <w:rFonts w:ascii="Verdana" w:hAnsi="Verdana"/>
          <w:sz w:val="18"/>
          <w:szCs w:val="18"/>
        </w:rPr>
      </w:pPr>
      <w:r w:rsidRPr="00FB333F">
        <w:rPr>
          <w:rFonts w:ascii="Verdana" w:hAnsi="Verdana" w:cstheme="minorHAnsi"/>
          <w:sz w:val="18"/>
          <w:szCs w:val="18"/>
        </w:rPr>
        <w:t>Załącznik nr 1.3 – Specyfikacja techniczna</w:t>
      </w:r>
      <w:r w:rsidRPr="00DF2F58">
        <w:rPr>
          <w:rFonts w:ascii="Verdana" w:hAnsi="Verdana"/>
          <w:sz w:val="18"/>
          <w:szCs w:val="18"/>
        </w:rPr>
        <w:t xml:space="preserve"> </w:t>
      </w:r>
    </w:p>
    <w:p w14:paraId="6A0B413C" w14:textId="77777777" w:rsidR="009063FB" w:rsidRDefault="009063FB" w:rsidP="00B025B4">
      <w:pPr>
        <w:rPr>
          <w:rFonts w:ascii="Verdana" w:hAnsi="Verdana" w:cstheme="minorHAnsi"/>
          <w:sz w:val="18"/>
          <w:szCs w:val="18"/>
        </w:rPr>
      </w:pPr>
      <w:r w:rsidRPr="00FB333F">
        <w:rPr>
          <w:rFonts w:ascii="Verdana" w:hAnsi="Verdana" w:cstheme="minorHAnsi"/>
          <w:sz w:val="18"/>
          <w:szCs w:val="18"/>
        </w:rPr>
        <w:t>Załącznik nr 1.</w:t>
      </w:r>
      <w:r>
        <w:rPr>
          <w:rFonts w:ascii="Verdana" w:hAnsi="Verdana" w:cstheme="minorHAnsi"/>
          <w:sz w:val="18"/>
          <w:szCs w:val="18"/>
        </w:rPr>
        <w:t>4</w:t>
      </w:r>
      <w:r w:rsidRPr="00FB333F">
        <w:rPr>
          <w:rFonts w:ascii="Verdana" w:hAnsi="Verdana" w:cstheme="minorHAnsi"/>
          <w:sz w:val="18"/>
          <w:szCs w:val="18"/>
        </w:rPr>
        <w:t xml:space="preserve"> – </w:t>
      </w:r>
      <w:r>
        <w:rPr>
          <w:rFonts w:ascii="Verdana" w:hAnsi="Verdana" w:cstheme="minorHAnsi"/>
          <w:sz w:val="18"/>
          <w:szCs w:val="18"/>
        </w:rPr>
        <w:t>Schemat</w:t>
      </w:r>
    </w:p>
    <w:p w14:paraId="1AF390DC" w14:textId="3116E3BD" w:rsidR="005873E7" w:rsidRPr="00DF2F58" w:rsidRDefault="009063FB" w:rsidP="00B025B4">
      <w:pPr>
        <w:rPr>
          <w:rFonts w:ascii="Verdana" w:hAnsi="Verdana"/>
          <w:sz w:val="18"/>
          <w:szCs w:val="18"/>
        </w:rPr>
      </w:pPr>
      <w:r w:rsidRPr="00FB333F">
        <w:rPr>
          <w:rFonts w:ascii="Verdana" w:hAnsi="Verdana" w:cstheme="minorHAnsi"/>
          <w:sz w:val="18"/>
          <w:szCs w:val="18"/>
        </w:rPr>
        <w:t>Załącznik nr 1.</w:t>
      </w:r>
      <w:r>
        <w:rPr>
          <w:rFonts w:ascii="Verdana" w:hAnsi="Verdana" w:cstheme="minorHAnsi"/>
          <w:sz w:val="18"/>
          <w:szCs w:val="18"/>
        </w:rPr>
        <w:t>5</w:t>
      </w:r>
      <w:r w:rsidRPr="00FB333F">
        <w:rPr>
          <w:rFonts w:ascii="Verdana" w:hAnsi="Verdana" w:cstheme="minorHAnsi"/>
          <w:sz w:val="18"/>
          <w:szCs w:val="18"/>
        </w:rPr>
        <w:t xml:space="preserve"> – </w:t>
      </w:r>
      <w:r>
        <w:rPr>
          <w:rFonts w:ascii="Verdana" w:hAnsi="Verdana" w:cstheme="minorHAnsi"/>
          <w:sz w:val="18"/>
          <w:szCs w:val="18"/>
        </w:rPr>
        <w:t>Mapka</w:t>
      </w:r>
      <w:r w:rsidRPr="00DF2F58">
        <w:rPr>
          <w:rFonts w:ascii="Verdana" w:hAnsi="Verdana"/>
          <w:sz w:val="18"/>
          <w:szCs w:val="18"/>
        </w:rPr>
        <w:t xml:space="preserve"> </w:t>
      </w:r>
      <w:r w:rsidR="00886648" w:rsidRPr="00DF2F58">
        <w:rPr>
          <w:rFonts w:ascii="Verdana" w:hAnsi="Verdana"/>
          <w:sz w:val="18"/>
          <w:szCs w:val="18"/>
        </w:rPr>
        <w:br w:type="page"/>
      </w:r>
    </w:p>
    <w:p w14:paraId="0D0907C4"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lastRenderedPageBreak/>
        <w:t xml:space="preserve">Załącznik nr 1.1.a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175C02" w:rsidRPr="00DF2F58">
        <w:rPr>
          <w:rFonts w:ascii="Verdana" w:hAnsi="Verdana" w:cstheme="minorHAnsi"/>
          <w:b/>
          <w:bCs/>
          <w:iCs/>
          <w:sz w:val="18"/>
          <w:szCs w:val="18"/>
        </w:rPr>
        <w:t xml:space="preserve"> </w:t>
      </w:r>
      <w:r w:rsidR="00CC7C2A" w:rsidRPr="00DF2F58">
        <w:rPr>
          <w:rFonts w:ascii="Verdana" w:hAnsi="Verdana" w:cstheme="minorHAnsi"/>
          <w:b/>
          <w:bCs/>
          <w:iCs/>
          <w:sz w:val="18"/>
          <w:szCs w:val="18"/>
        </w:rPr>
        <w:t xml:space="preserve">technicznego </w:t>
      </w:r>
      <w:r w:rsidRPr="00DF2F58">
        <w:rPr>
          <w:rFonts w:ascii="Verdana" w:hAnsi="Verdana" w:cstheme="minorHAnsi"/>
          <w:b/>
          <w:bCs/>
          <w:iCs/>
          <w:sz w:val="18"/>
          <w:szCs w:val="18"/>
        </w:rPr>
        <w:t>i zgód właścicieli nieruchomości</w:t>
      </w:r>
    </w:p>
    <w:p w14:paraId="2E7B9464" w14:textId="77777777" w:rsidR="004F3DE7" w:rsidRPr="00DF2F58" w:rsidRDefault="004F3DE7" w:rsidP="004F3DE7">
      <w:pPr>
        <w:jc w:val="right"/>
        <w:rPr>
          <w:rFonts w:ascii="Verdana" w:hAnsi="Verdana" w:cstheme="minorHAnsi"/>
          <w:b/>
          <w:bCs/>
          <w:iCs/>
          <w:sz w:val="18"/>
          <w:szCs w:val="18"/>
        </w:rPr>
      </w:pPr>
    </w:p>
    <w:p w14:paraId="55F87DEB" w14:textId="77777777" w:rsidR="004F3DE7" w:rsidRPr="00DF2F58" w:rsidRDefault="004F3DE7" w:rsidP="004F3DE7">
      <w:pPr>
        <w:ind w:firstLine="708"/>
        <w:rPr>
          <w:rFonts w:ascii="Verdana" w:hAnsi="Verdana" w:cstheme="minorHAnsi"/>
          <w:sz w:val="18"/>
          <w:szCs w:val="18"/>
        </w:rPr>
      </w:pPr>
    </w:p>
    <w:p w14:paraId="3903860D"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Projekt </w:t>
      </w:r>
      <w:r w:rsidR="00AA0E23" w:rsidRPr="00DF2F58">
        <w:rPr>
          <w:rFonts w:ascii="Verdana" w:hAnsi="Verdana" w:cstheme="minorHAnsi"/>
          <w:b/>
          <w:sz w:val="18"/>
          <w:szCs w:val="18"/>
          <w:u w:val="single"/>
        </w:rPr>
        <w:t xml:space="preserve">techniczny </w:t>
      </w:r>
      <w:r w:rsidRPr="00DF2F58">
        <w:rPr>
          <w:rFonts w:ascii="Verdana" w:hAnsi="Verdana" w:cstheme="minorHAnsi"/>
          <w:b/>
          <w:sz w:val="18"/>
          <w:szCs w:val="18"/>
          <w:u w:val="single"/>
        </w:rPr>
        <w:t xml:space="preserve">– TOM </w:t>
      </w:r>
      <w:r w:rsidR="00175C02" w:rsidRPr="00DF2F58">
        <w:rPr>
          <w:rFonts w:ascii="Verdana" w:hAnsi="Verdana" w:cstheme="minorHAnsi"/>
          <w:b/>
          <w:sz w:val="18"/>
          <w:szCs w:val="18"/>
          <w:u w:val="single"/>
        </w:rPr>
        <w:t>1</w:t>
      </w:r>
    </w:p>
    <w:p w14:paraId="573A66DB" w14:textId="77777777" w:rsidR="004F3DE7" w:rsidRPr="00DF2F58" w:rsidRDefault="004F3DE7" w:rsidP="004F3DE7">
      <w:pPr>
        <w:jc w:val="center"/>
        <w:rPr>
          <w:rFonts w:ascii="Verdana" w:hAnsi="Verdana" w:cstheme="minorHAnsi"/>
          <w:b/>
          <w:sz w:val="18"/>
          <w:szCs w:val="18"/>
          <w:u w:val="single"/>
        </w:rPr>
      </w:pPr>
    </w:p>
    <w:p w14:paraId="7688B9FE"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Dane techniczne do projektowania:</w:t>
      </w:r>
    </w:p>
    <w:p w14:paraId="76544EB0"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dane wyjściowe modernizacji sieci elektroenergetycznych</w:t>
      </w:r>
      <w:r w:rsidR="008C24BA" w:rsidRPr="00DF2F58">
        <w:rPr>
          <w:rFonts w:ascii="Verdana" w:hAnsi="Verdana" w:cstheme="minorHAnsi"/>
          <w:sz w:val="18"/>
          <w:szCs w:val="18"/>
        </w:rPr>
        <w:t xml:space="preserve"> </w:t>
      </w:r>
      <w:r w:rsidR="00764862" w:rsidRPr="00DF2F58">
        <w:rPr>
          <w:rFonts w:ascii="Verdana" w:hAnsi="Verdana" w:cstheme="minorHAnsi"/>
          <w:sz w:val="18"/>
          <w:szCs w:val="18"/>
        </w:rPr>
        <w:t>nn</w:t>
      </w:r>
      <w:r w:rsidR="008C24BA" w:rsidRPr="00DF2F58">
        <w:rPr>
          <w:rFonts w:ascii="Verdana" w:hAnsi="Verdana" w:cstheme="minorHAnsi"/>
          <w:sz w:val="18"/>
          <w:szCs w:val="18"/>
        </w:rPr>
        <w:t xml:space="preserve"> – 0,4kV</w:t>
      </w:r>
      <w:r w:rsidRPr="00DF2F58">
        <w:rPr>
          <w:rFonts w:ascii="Verdana" w:hAnsi="Verdana" w:cstheme="minorHAnsi"/>
          <w:sz w:val="18"/>
          <w:szCs w:val="18"/>
        </w:rPr>
        <w:t>,</w:t>
      </w:r>
    </w:p>
    <w:p w14:paraId="1B5BBB3D"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uzgodnienia dodatkowe (notatki, protokoły)</w:t>
      </w:r>
    </w:p>
    <w:p w14:paraId="292ACC08"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Zakres robót </w:t>
      </w:r>
    </w:p>
    <w:p w14:paraId="69E22393"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Protokół sprawdzenia projektu przez Zamawiającego (pozytywny)</w:t>
      </w:r>
    </w:p>
    <w:p w14:paraId="237BA1FC"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Potwierdzenie projektanta, że:</w:t>
      </w:r>
    </w:p>
    <w:p w14:paraId="59020362"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oświadczenia złożone przez właścicieli działek ujętych w projekcie są bez uwag,</w:t>
      </w:r>
    </w:p>
    <w:p w14:paraId="3D48A157" w14:textId="77777777" w:rsidR="001743EA" w:rsidRPr="00DF2F58" w:rsidRDefault="001743EA" w:rsidP="001743EA">
      <w:pPr>
        <w:numPr>
          <w:ilvl w:val="0"/>
          <w:numId w:val="15"/>
        </w:numPr>
        <w:spacing w:line="240" w:lineRule="auto"/>
        <w:rPr>
          <w:rFonts w:ascii="Verdana" w:hAnsi="Verdana" w:cstheme="minorHAnsi"/>
          <w:sz w:val="18"/>
          <w:szCs w:val="18"/>
        </w:rPr>
      </w:pPr>
      <w:r w:rsidRPr="00DF2F58">
        <w:rPr>
          <w:rFonts w:ascii="Verdana" w:hAnsi="Verdana" w:cstheme="minorHAnsi"/>
          <w:sz w:val="18"/>
          <w:szCs w:val="18"/>
        </w:rPr>
        <w:t>Opis</w:t>
      </w:r>
    </w:p>
    <w:p w14:paraId="26625F2C" w14:textId="77777777" w:rsidR="001743EA" w:rsidRPr="00DF2F58" w:rsidRDefault="001743EA" w:rsidP="001743EA">
      <w:pPr>
        <w:rPr>
          <w:rFonts w:ascii="Verdana" w:hAnsi="Verdana" w:cstheme="minorHAnsi"/>
          <w:strike/>
          <w:sz w:val="18"/>
          <w:szCs w:val="18"/>
        </w:rPr>
      </w:pPr>
    </w:p>
    <w:p w14:paraId="26E9E949" w14:textId="77777777" w:rsidR="00D653A1" w:rsidRPr="00DF2F58" w:rsidRDefault="00AA0E23" w:rsidP="001743EA">
      <w:pPr>
        <w:numPr>
          <w:ilvl w:val="0"/>
          <w:numId w:val="15"/>
        </w:numPr>
        <w:spacing w:line="240" w:lineRule="auto"/>
        <w:ind w:hanging="340"/>
        <w:rPr>
          <w:rFonts w:ascii="Verdana" w:hAnsi="Verdana" w:cstheme="minorHAnsi"/>
          <w:sz w:val="18"/>
          <w:szCs w:val="18"/>
        </w:rPr>
      </w:pPr>
      <w:r w:rsidRPr="00DF2F58">
        <w:rPr>
          <w:rFonts w:ascii="Verdana" w:hAnsi="Verdana" w:cstheme="minorHAnsi"/>
          <w:sz w:val="18"/>
          <w:szCs w:val="18"/>
        </w:rPr>
        <w:t xml:space="preserve">Trasa linii z naniesionymi, opisanymi i wyróżnionymi kolorami elementami linii (projektowane </w:t>
      </w:r>
      <w:r w:rsidRPr="00DF2F58">
        <w:rPr>
          <w:rFonts w:ascii="Verdana" w:hAnsi="Verdana" w:cstheme="minorHAnsi"/>
          <w:b/>
          <w:color w:val="FF0000"/>
          <w:sz w:val="18"/>
          <w:szCs w:val="18"/>
        </w:rPr>
        <w:t>czerwone</w:t>
      </w:r>
      <w:r w:rsidRPr="00DF2F58">
        <w:rPr>
          <w:rFonts w:ascii="Verdana" w:hAnsi="Verdana" w:cstheme="minorHAnsi"/>
          <w:sz w:val="18"/>
          <w:szCs w:val="18"/>
        </w:rPr>
        <w:t xml:space="preserve">, istniejące </w:t>
      </w:r>
      <w:r w:rsidRPr="00DF2F58">
        <w:rPr>
          <w:rFonts w:ascii="Verdana" w:hAnsi="Verdana" w:cstheme="minorHAnsi"/>
          <w:b/>
          <w:sz w:val="18"/>
          <w:szCs w:val="18"/>
        </w:rPr>
        <w:t>czarny</w:t>
      </w:r>
      <w:r w:rsidRPr="00DF2F58">
        <w:rPr>
          <w:rFonts w:ascii="Verdana" w:hAnsi="Verdana" w:cstheme="minorHAnsi"/>
          <w:sz w:val="18"/>
          <w:szCs w:val="18"/>
        </w:rPr>
        <w:t xml:space="preserve"> , do </w:t>
      </w:r>
      <w:r w:rsidR="00D653A1" w:rsidRPr="00DF2F58">
        <w:rPr>
          <w:rFonts w:ascii="Verdana" w:hAnsi="Verdana" w:cstheme="minorHAnsi"/>
          <w:sz w:val="18"/>
          <w:szCs w:val="18"/>
        </w:rPr>
        <w:t xml:space="preserve">zdemontowania </w:t>
      </w:r>
      <w:r w:rsidRPr="00DF2F58">
        <w:rPr>
          <w:rFonts w:ascii="Verdana" w:hAnsi="Verdana" w:cstheme="minorHAnsi"/>
          <w:b/>
          <w:color w:val="00B050"/>
          <w:sz w:val="18"/>
          <w:szCs w:val="18"/>
        </w:rPr>
        <w:t>zielon</w:t>
      </w:r>
      <w:r w:rsidR="00D653A1" w:rsidRPr="00DF2F58">
        <w:rPr>
          <w:rFonts w:ascii="Verdana" w:hAnsi="Verdana" w:cstheme="minorHAnsi"/>
          <w:b/>
          <w:color w:val="00B050"/>
          <w:sz w:val="18"/>
          <w:szCs w:val="18"/>
        </w:rPr>
        <w:t>e</w:t>
      </w:r>
      <w:r w:rsidR="00D653A1" w:rsidRPr="00DF2F58">
        <w:rPr>
          <w:rFonts w:ascii="Verdana" w:hAnsi="Verdana" w:cstheme="minorHAnsi"/>
          <w:sz w:val="18"/>
          <w:szCs w:val="18"/>
        </w:rPr>
        <w:t xml:space="preserve">, przebudowa </w:t>
      </w:r>
      <w:r w:rsidR="00D653A1" w:rsidRPr="00DF2F58">
        <w:rPr>
          <w:rFonts w:ascii="Verdana" w:hAnsi="Verdana" w:cstheme="minorHAnsi"/>
          <w:b/>
          <w:color w:val="0070C0"/>
          <w:sz w:val="18"/>
          <w:szCs w:val="18"/>
        </w:rPr>
        <w:t>niebieskie</w:t>
      </w:r>
      <w:r w:rsidR="00D653A1" w:rsidRPr="00DF2F58">
        <w:rPr>
          <w:rFonts w:ascii="Verdana" w:hAnsi="Verdana" w:cstheme="minorHAnsi"/>
          <w:sz w:val="18"/>
          <w:szCs w:val="18"/>
        </w:rPr>
        <w:t>).</w:t>
      </w:r>
      <w:r w:rsidR="00D653A1" w:rsidRPr="00DF2F58">
        <w:rPr>
          <w:rFonts w:ascii="Verdana" w:hAnsi="Verdana" w:cstheme="minorHAnsi"/>
          <w:b/>
          <w:sz w:val="18"/>
          <w:szCs w:val="18"/>
        </w:rPr>
        <w:t xml:space="preserve"> </w:t>
      </w:r>
    </w:p>
    <w:p w14:paraId="76A7683D" w14:textId="77777777" w:rsidR="00AA0E23" w:rsidRPr="00DF2F58" w:rsidRDefault="00D653A1" w:rsidP="001743EA">
      <w:pPr>
        <w:numPr>
          <w:ilvl w:val="0"/>
          <w:numId w:val="15"/>
        </w:numPr>
        <w:spacing w:line="240" w:lineRule="auto"/>
        <w:ind w:hanging="340"/>
        <w:rPr>
          <w:rFonts w:ascii="Verdana" w:hAnsi="Verdana" w:cstheme="minorHAnsi"/>
          <w:color w:val="FF0000"/>
          <w:sz w:val="18"/>
          <w:szCs w:val="18"/>
        </w:rPr>
      </w:pPr>
      <w:r w:rsidRPr="00DF2F58">
        <w:rPr>
          <w:rFonts w:ascii="Verdana" w:hAnsi="Verdana" w:cstheme="minorHAnsi"/>
          <w:sz w:val="18"/>
          <w:szCs w:val="18"/>
        </w:rPr>
        <w:t xml:space="preserve">Wykonanie nowej numeracji urządzeń el-en. </w:t>
      </w:r>
      <w:r w:rsidR="00764862" w:rsidRPr="00DF2F58">
        <w:rPr>
          <w:rFonts w:ascii="Verdana" w:hAnsi="Verdana" w:cstheme="minorHAnsi"/>
          <w:sz w:val="18"/>
          <w:szCs w:val="18"/>
        </w:rPr>
        <w:t>nn</w:t>
      </w:r>
      <w:r w:rsidRPr="00DF2F58">
        <w:rPr>
          <w:rFonts w:ascii="Verdana" w:hAnsi="Verdana" w:cstheme="minorHAnsi"/>
          <w:sz w:val="18"/>
          <w:szCs w:val="18"/>
        </w:rPr>
        <w:t xml:space="preserve"> przed rozpoczęciem robót budowlanych</w:t>
      </w:r>
      <w:r w:rsidRPr="00DF2F58">
        <w:rPr>
          <w:rFonts w:ascii="Verdana" w:hAnsi="Verdana" w:cstheme="minorHAnsi"/>
          <w:color w:val="FF0000"/>
          <w:sz w:val="18"/>
          <w:szCs w:val="18"/>
        </w:rPr>
        <w:t>.</w:t>
      </w:r>
    </w:p>
    <w:p w14:paraId="0F56DA62"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trasy linii ze zwróceniem uwagi na istotne przeszkody lub problemy w zagospodarowaniu terenu</w:t>
      </w:r>
    </w:p>
    <w:p w14:paraId="12049C93"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Schematy jednokreskowe (np.</w:t>
      </w:r>
      <w:r w:rsidR="001743EA" w:rsidRPr="00DF2F58">
        <w:rPr>
          <w:rFonts w:ascii="Verdana" w:hAnsi="Verdana" w:cstheme="minorHAnsi"/>
          <w:sz w:val="18"/>
          <w:szCs w:val="18"/>
        </w:rPr>
        <w:t xml:space="preserve"> schemat sieci przed przebudową, schemat sieci projektowany </w:t>
      </w:r>
      <w:r w:rsidRPr="00DF2F58">
        <w:rPr>
          <w:rFonts w:ascii="Verdana" w:hAnsi="Verdana" w:cstheme="minorHAnsi"/>
          <w:sz w:val="18"/>
          <w:szCs w:val="18"/>
        </w:rPr>
        <w:t>)</w:t>
      </w:r>
    </w:p>
    <w:p w14:paraId="55F76501"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i szczegółowe rysunki elementów i rozwiązań nietypowych (np. konstrukcje, kanały, studnie)</w:t>
      </w:r>
    </w:p>
    <w:p w14:paraId="0EEABAA6"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Wyniki obliczeń elektrycznych (</w:t>
      </w:r>
      <w:r w:rsidR="001743EA" w:rsidRPr="00DF2F58">
        <w:rPr>
          <w:rFonts w:ascii="Verdana" w:hAnsi="Verdana" w:cstheme="minorHAnsi"/>
          <w:sz w:val="18"/>
          <w:szCs w:val="18"/>
        </w:rPr>
        <w:t xml:space="preserve">wytrzymałość projektowanych i istniejących stanowisk słupowych </w:t>
      </w:r>
      <w:r w:rsidR="00764862" w:rsidRPr="00DF2F58">
        <w:rPr>
          <w:rFonts w:ascii="Verdana" w:hAnsi="Verdana" w:cstheme="minorHAnsi"/>
          <w:sz w:val="18"/>
          <w:szCs w:val="18"/>
        </w:rPr>
        <w:t>nn</w:t>
      </w:r>
      <w:r w:rsidR="001743EA" w:rsidRPr="00DF2F58">
        <w:rPr>
          <w:rFonts w:ascii="Verdana" w:hAnsi="Verdana" w:cstheme="minorHAnsi"/>
          <w:sz w:val="18"/>
          <w:szCs w:val="18"/>
        </w:rPr>
        <w:t xml:space="preserve">,  </w:t>
      </w:r>
      <w:r w:rsidRPr="00DF2F58">
        <w:rPr>
          <w:rFonts w:ascii="Verdana" w:hAnsi="Verdana" w:cstheme="minorHAnsi"/>
          <w:sz w:val="18"/>
          <w:szCs w:val="18"/>
        </w:rPr>
        <w:t>oporność uziemień, spadki napięć, ochrona przeciwporażeniowa</w:t>
      </w:r>
      <w:r w:rsidR="002272B1" w:rsidRPr="00DF2F58">
        <w:rPr>
          <w:rFonts w:ascii="Verdana" w:hAnsi="Verdana" w:cstheme="minorHAnsi"/>
          <w:sz w:val="18"/>
          <w:szCs w:val="18"/>
        </w:rPr>
        <w:t xml:space="preserve"> i przeciwprzepięciowa</w:t>
      </w:r>
      <w:r w:rsidRPr="00DF2F58">
        <w:rPr>
          <w:rFonts w:ascii="Verdana" w:hAnsi="Verdana" w:cstheme="minorHAnsi"/>
          <w:sz w:val="18"/>
          <w:szCs w:val="18"/>
        </w:rPr>
        <w:t>)</w:t>
      </w:r>
    </w:p>
    <w:p w14:paraId="5E071944"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Tabele, arkusze montażowe (typy, długości, ilości itp. ...)</w:t>
      </w:r>
    </w:p>
    <w:p w14:paraId="516130ED"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Zbiorcze zestawienia mate</w:t>
      </w:r>
      <w:r w:rsidR="001743EA" w:rsidRPr="00DF2F58">
        <w:rPr>
          <w:rFonts w:ascii="Verdana" w:hAnsi="Verdana" w:cstheme="minorHAnsi"/>
          <w:sz w:val="18"/>
          <w:szCs w:val="18"/>
        </w:rPr>
        <w:t xml:space="preserve">riałów </w:t>
      </w:r>
      <w:r w:rsidRPr="00DF2F58">
        <w:rPr>
          <w:rFonts w:ascii="Verdana" w:hAnsi="Verdana" w:cstheme="minorHAnsi"/>
          <w:sz w:val="18"/>
          <w:szCs w:val="18"/>
        </w:rPr>
        <w:t>(wymagana zgodność materiałów w: opisach</w:t>
      </w:r>
      <w:r w:rsidR="002272B1" w:rsidRPr="00DF2F58">
        <w:rPr>
          <w:rFonts w:ascii="Verdana" w:hAnsi="Verdana" w:cstheme="minorHAnsi"/>
          <w:sz w:val="18"/>
          <w:szCs w:val="18"/>
        </w:rPr>
        <w:t xml:space="preserve">, </w:t>
      </w:r>
      <w:r w:rsidRPr="00DF2F58">
        <w:rPr>
          <w:rFonts w:ascii="Verdana" w:hAnsi="Verdana" w:cstheme="minorHAnsi"/>
          <w:sz w:val="18"/>
          <w:szCs w:val="18"/>
        </w:rPr>
        <w:t>trasach, tabelach</w:t>
      </w:r>
      <w:r w:rsidR="002272B1" w:rsidRPr="00DF2F58">
        <w:rPr>
          <w:rFonts w:ascii="Verdana" w:hAnsi="Verdana" w:cstheme="minorHAnsi"/>
          <w:sz w:val="18"/>
          <w:szCs w:val="18"/>
        </w:rPr>
        <w:t xml:space="preserve"> i </w:t>
      </w:r>
      <w:r w:rsidRPr="00DF2F58">
        <w:rPr>
          <w:rFonts w:ascii="Verdana" w:hAnsi="Verdana" w:cstheme="minorHAnsi"/>
          <w:sz w:val="18"/>
          <w:szCs w:val="18"/>
        </w:rPr>
        <w:t>przedmiarach).</w:t>
      </w:r>
    </w:p>
    <w:p w14:paraId="189ECB2B"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Inwentaryzacja urządzeń istniejących (w zakresie urządzeń podlegających przebudowie)</w:t>
      </w:r>
    </w:p>
    <w:p w14:paraId="1EE4E6A6" w14:textId="77777777" w:rsidR="00216008"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Zestawienie materiałów z demontażu</w:t>
      </w:r>
      <w:r w:rsidR="00175C02" w:rsidRPr="00DF2F58">
        <w:rPr>
          <w:rFonts w:ascii="Verdana" w:hAnsi="Verdana" w:cstheme="minorHAnsi"/>
          <w:sz w:val="18"/>
          <w:szCs w:val="18"/>
        </w:rPr>
        <w:t>.</w:t>
      </w:r>
    </w:p>
    <w:p w14:paraId="4E71205B" w14:textId="77777777" w:rsidR="004F3DE7"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Przedmiar robót zgodny z zakresem robót, założeniami wyjściowymi </w:t>
      </w:r>
      <w:r w:rsidR="00216008" w:rsidRPr="00DF2F58">
        <w:rPr>
          <w:rFonts w:ascii="Verdana" w:hAnsi="Verdana" w:cstheme="minorHAnsi"/>
          <w:sz w:val="18"/>
          <w:szCs w:val="18"/>
        </w:rPr>
        <w:t xml:space="preserve">oraz </w:t>
      </w:r>
      <w:r w:rsidRPr="00DF2F58">
        <w:rPr>
          <w:rFonts w:ascii="Verdana" w:hAnsi="Verdana" w:cstheme="minorHAnsi"/>
          <w:sz w:val="18"/>
          <w:szCs w:val="18"/>
        </w:rPr>
        <w:t>wytycznymi PGE Dystrybucja S.A. Oddział</w:t>
      </w:r>
      <w:r w:rsidR="001743EA" w:rsidRPr="00DF2F58">
        <w:rPr>
          <w:rFonts w:ascii="Verdana" w:hAnsi="Verdana" w:cstheme="minorHAnsi"/>
          <w:sz w:val="18"/>
          <w:szCs w:val="18"/>
        </w:rPr>
        <w:t xml:space="preserve"> Łódź</w:t>
      </w:r>
      <w:r w:rsidR="00216008" w:rsidRPr="00DF2F58">
        <w:rPr>
          <w:rFonts w:ascii="Verdana" w:hAnsi="Verdana" w:cstheme="minorHAnsi"/>
          <w:sz w:val="18"/>
          <w:szCs w:val="18"/>
        </w:rPr>
        <w:t xml:space="preserve"> oraz </w:t>
      </w:r>
      <w:r w:rsidRPr="00DF2F58">
        <w:rPr>
          <w:rFonts w:ascii="Verdana" w:hAnsi="Verdana" w:cstheme="minorHAnsi"/>
          <w:sz w:val="18"/>
          <w:szCs w:val="18"/>
        </w:rPr>
        <w:t>kosztorys inwestorski</w:t>
      </w:r>
      <w:r w:rsidR="00216008" w:rsidRPr="00DF2F58">
        <w:rPr>
          <w:rFonts w:ascii="Verdana" w:hAnsi="Verdana" w:cstheme="minorHAnsi"/>
          <w:sz w:val="18"/>
          <w:szCs w:val="18"/>
        </w:rPr>
        <w:t xml:space="preserve">. W przypadku </w:t>
      </w:r>
      <w:r w:rsidR="009100C9" w:rsidRPr="00DF2F58">
        <w:rPr>
          <w:rFonts w:ascii="Verdana" w:hAnsi="Verdana" w:cstheme="minorHAnsi"/>
          <w:sz w:val="18"/>
          <w:szCs w:val="18"/>
        </w:rPr>
        <w:t>wykonania</w:t>
      </w:r>
      <w:r w:rsidR="00216008" w:rsidRPr="00DF2F58">
        <w:rPr>
          <w:rFonts w:ascii="Verdana" w:hAnsi="Verdana" w:cstheme="minorHAnsi"/>
          <w:sz w:val="18"/>
          <w:szCs w:val="18"/>
        </w:rPr>
        <w:t xml:space="preserve"> zmian należy przekazać kosztorys zamie</w:t>
      </w:r>
      <w:r w:rsidR="00764862" w:rsidRPr="00DF2F58">
        <w:rPr>
          <w:rFonts w:ascii="Verdana" w:hAnsi="Verdana" w:cstheme="minorHAnsi"/>
          <w:sz w:val="18"/>
          <w:szCs w:val="18"/>
        </w:rPr>
        <w:t>nn</w:t>
      </w:r>
      <w:r w:rsidR="00216008" w:rsidRPr="00DF2F58">
        <w:rPr>
          <w:rFonts w:ascii="Verdana" w:hAnsi="Verdana" w:cstheme="minorHAnsi"/>
          <w:sz w:val="18"/>
          <w:szCs w:val="18"/>
        </w:rPr>
        <w:t>y zmniejszający wartość wynagrodzenia.</w:t>
      </w:r>
    </w:p>
    <w:p w14:paraId="64F329C9" w14:textId="77777777" w:rsidR="004F3DE7" w:rsidRPr="00DF2F58" w:rsidRDefault="004F3DE7" w:rsidP="004F3DE7">
      <w:pPr>
        <w:spacing w:after="200" w:line="276" w:lineRule="auto"/>
        <w:jc w:val="left"/>
        <w:rPr>
          <w:rFonts w:ascii="Verdana" w:hAnsi="Verdana" w:cstheme="minorHAnsi"/>
          <w:b/>
          <w:bCs/>
          <w:iCs/>
          <w:sz w:val="18"/>
          <w:szCs w:val="18"/>
        </w:rPr>
      </w:pPr>
      <w:r w:rsidRPr="00DF2F58">
        <w:rPr>
          <w:rFonts w:ascii="Verdana" w:hAnsi="Verdana" w:cstheme="minorHAnsi"/>
          <w:b/>
          <w:bCs/>
          <w:iCs/>
          <w:sz w:val="18"/>
          <w:szCs w:val="18"/>
        </w:rPr>
        <w:br w:type="page"/>
      </w:r>
    </w:p>
    <w:p w14:paraId="5F96DEFB" w14:textId="77777777" w:rsidR="004F3DE7" w:rsidRPr="00DF2F58" w:rsidRDefault="004F3DE7" w:rsidP="004F3DE7">
      <w:pPr>
        <w:rPr>
          <w:rFonts w:ascii="Verdana" w:hAnsi="Verdana" w:cstheme="minorHAnsi"/>
          <w:b/>
          <w:bCs/>
          <w:iCs/>
          <w:sz w:val="18"/>
          <w:szCs w:val="18"/>
        </w:rPr>
      </w:pPr>
    </w:p>
    <w:p w14:paraId="39F530A8"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t>Załącznik nr 1.1.</w:t>
      </w:r>
      <w:r w:rsidR="00175C02" w:rsidRPr="00DF2F58">
        <w:rPr>
          <w:rFonts w:ascii="Verdana" w:hAnsi="Verdana" w:cstheme="minorHAnsi"/>
          <w:b/>
          <w:bCs/>
          <w:iCs/>
          <w:sz w:val="18"/>
          <w:szCs w:val="18"/>
        </w:rPr>
        <w:t>b</w:t>
      </w:r>
      <w:r w:rsidRPr="00DF2F58">
        <w:rPr>
          <w:rFonts w:ascii="Verdana" w:hAnsi="Verdana" w:cstheme="minorHAnsi"/>
          <w:b/>
          <w:bCs/>
          <w:iCs/>
          <w:sz w:val="18"/>
          <w:szCs w:val="18"/>
        </w:rPr>
        <w:t xml:space="preserve">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CC7C2A" w:rsidRPr="00DF2F58">
        <w:rPr>
          <w:rFonts w:ascii="Verdana" w:hAnsi="Verdana" w:cstheme="minorHAnsi"/>
          <w:b/>
          <w:bCs/>
          <w:iCs/>
          <w:sz w:val="18"/>
          <w:szCs w:val="18"/>
        </w:rPr>
        <w:t>technicznego</w:t>
      </w:r>
      <w:r w:rsidRPr="00DF2F58">
        <w:rPr>
          <w:rFonts w:ascii="Verdana" w:hAnsi="Verdana" w:cstheme="minorHAnsi"/>
          <w:b/>
          <w:bCs/>
          <w:iCs/>
          <w:sz w:val="18"/>
          <w:szCs w:val="18"/>
        </w:rPr>
        <w:t xml:space="preserve"> i zgód właścicieli nieruchomości</w:t>
      </w:r>
    </w:p>
    <w:p w14:paraId="0E585EF9" w14:textId="77777777" w:rsidR="004F3DE7" w:rsidRPr="00DF2F58" w:rsidRDefault="004F3DE7" w:rsidP="004F3DE7">
      <w:pPr>
        <w:rPr>
          <w:rFonts w:ascii="Verdana" w:hAnsi="Verdana" w:cstheme="minorHAnsi"/>
          <w:b/>
          <w:sz w:val="18"/>
          <w:szCs w:val="18"/>
          <w:u w:val="single"/>
        </w:rPr>
      </w:pPr>
    </w:p>
    <w:p w14:paraId="6F4023F0" w14:textId="77777777" w:rsidR="004F3DE7" w:rsidRPr="00DF2F58" w:rsidRDefault="004F3DE7" w:rsidP="004F3DE7">
      <w:pPr>
        <w:rPr>
          <w:rFonts w:ascii="Verdana" w:hAnsi="Verdana" w:cstheme="minorHAnsi"/>
          <w:b/>
          <w:sz w:val="18"/>
          <w:szCs w:val="18"/>
          <w:u w:val="single"/>
        </w:rPr>
      </w:pPr>
    </w:p>
    <w:p w14:paraId="0AAF91D9"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Zgody właścicieli nieruchomości – TOM </w:t>
      </w:r>
      <w:r w:rsidR="00175C02" w:rsidRPr="00DF2F58">
        <w:rPr>
          <w:rFonts w:ascii="Verdana" w:hAnsi="Verdana" w:cstheme="minorHAnsi"/>
          <w:b/>
          <w:sz w:val="18"/>
          <w:szCs w:val="18"/>
          <w:u w:val="single"/>
        </w:rPr>
        <w:t>2</w:t>
      </w:r>
    </w:p>
    <w:p w14:paraId="0C7AD56D" w14:textId="77777777" w:rsidR="004F3DE7" w:rsidRPr="00DF2F58" w:rsidRDefault="004F3DE7" w:rsidP="004F3DE7">
      <w:pPr>
        <w:rPr>
          <w:rFonts w:ascii="Verdana" w:hAnsi="Verdana" w:cstheme="minorHAnsi"/>
          <w:b/>
          <w:sz w:val="18"/>
          <w:szCs w:val="18"/>
          <w:u w:val="single"/>
        </w:rPr>
      </w:pPr>
    </w:p>
    <w:p w14:paraId="5F5A74C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DF2F58">
        <w:rPr>
          <w:rFonts w:ascii="Verdana" w:hAnsi="Verdana" w:cstheme="minorHAnsi"/>
          <w:sz w:val="18"/>
          <w:szCs w:val="18"/>
        </w:rPr>
        <w:t>nn</w:t>
      </w:r>
      <w:r w:rsidRPr="00DF2F58">
        <w:rPr>
          <w:rFonts w:ascii="Verdana" w:hAnsi="Verdana" w:cstheme="minorHAnsi"/>
          <w:sz w:val="18"/>
          <w:szCs w:val="18"/>
        </w:rPr>
        <w:t>ie.</w:t>
      </w:r>
    </w:p>
    <w:p w14:paraId="2C3F3A15"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(oryginał)</w:t>
      </w:r>
    </w:p>
    <w:p w14:paraId="10A4032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zaktualizowany przez projektanta z uwzględnieniem domniemanych spadkobierców zmarłych właścicieli</w:t>
      </w:r>
    </w:p>
    <w:p w14:paraId="7F19F2F7"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218ADAFA" w14:textId="77777777" w:rsidR="004F3DE7" w:rsidRPr="00DF2F58" w:rsidRDefault="004F3DE7" w:rsidP="004F3DE7">
      <w:pPr>
        <w:rPr>
          <w:rFonts w:ascii="Verdana" w:hAnsi="Verdana" w:cstheme="minorHAnsi"/>
          <w:sz w:val="18"/>
          <w:szCs w:val="18"/>
        </w:rPr>
      </w:pPr>
    </w:p>
    <w:p w14:paraId="66FF7C5D" w14:textId="77777777" w:rsidR="004F3DE7" w:rsidRPr="00DF2F58" w:rsidRDefault="004F3DE7" w:rsidP="004F3DE7">
      <w:pPr>
        <w:rPr>
          <w:rFonts w:ascii="Verdana" w:hAnsi="Verdana" w:cstheme="minorHAnsi"/>
          <w:sz w:val="18"/>
          <w:szCs w:val="18"/>
        </w:rPr>
      </w:pPr>
      <w:r w:rsidRPr="00DF2F58">
        <w:rPr>
          <w:rFonts w:ascii="Verdana" w:hAnsi="Verdana" w:cstheme="minorHAnsi"/>
          <w:b/>
          <w:sz w:val="18"/>
          <w:szCs w:val="18"/>
        </w:rPr>
        <w:t xml:space="preserve">UWAGA: </w:t>
      </w:r>
    </w:p>
    <w:p w14:paraId="7252E9ED" w14:textId="77777777" w:rsidR="004F3DE7" w:rsidRPr="00DF2F58" w:rsidRDefault="004F3DE7" w:rsidP="004F3DE7">
      <w:pPr>
        <w:rPr>
          <w:rFonts w:ascii="Verdana" w:hAnsi="Verdana" w:cstheme="minorHAnsi"/>
          <w:b/>
          <w:sz w:val="18"/>
          <w:szCs w:val="18"/>
        </w:rPr>
      </w:pPr>
      <w:r w:rsidRPr="00DF2F58">
        <w:rPr>
          <w:rFonts w:ascii="Verdana" w:hAnsi="Verdana" w:cstheme="minorHAnsi"/>
          <w:b/>
          <w:sz w:val="18"/>
          <w:szCs w:val="18"/>
        </w:rPr>
        <w:t>Wszelkie decyzje, zgody i uzgodnienia wi</w:t>
      </w:r>
      <w:r w:rsidR="00764862" w:rsidRPr="00DF2F58">
        <w:rPr>
          <w:rFonts w:ascii="Verdana" w:hAnsi="Verdana" w:cstheme="minorHAnsi"/>
          <w:b/>
          <w:sz w:val="18"/>
          <w:szCs w:val="18"/>
        </w:rPr>
        <w:t>nn</w:t>
      </w:r>
      <w:r w:rsidRPr="00DF2F58">
        <w:rPr>
          <w:rFonts w:ascii="Verdana" w:hAnsi="Verdana" w:cstheme="minorHAnsi"/>
          <w:b/>
          <w:sz w:val="18"/>
          <w:szCs w:val="18"/>
        </w:rPr>
        <w:t xml:space="preserve">y być uzyskiwane w imieniu i na rzecz PGE Dystrybucja S.A. </w:t>
      </w:r>
    </w:p>
    <w:p w14:paraId="71E529BF"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Klauzula – zatwierdzenie do realizacji (dotyczy PGE Dystrybucja S.A. Oddział ………..)</w:t>
      </w:r>
    </w:p>
    <w:p w14:paraId="7F7F7FF1"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595C2E9F" w14:textId="77777777" w:rsidR="004F3DE7" w:rsidRPr="00DF2F58" w:rsidRDefault="004F3DE7" w:rsidP="004F3DE7">
      <w:pPr>
        <w:rPr>
          <w:rFonts w:ascii="Verdana" w:hAnsi="Verdana" w:cstheme="minorHAnsi"/>
          <w:sz w:val="18"/>
          <w:szCs w:val="18"/>
        </w:rPr>
      </w:pPr>
    </w:p>
    <w:p w14:paraId="40755D28" w14:textId="77777777" w:rsidR="004F3DE7" w:rsidRPr="00DF2F58" w:rsidRDefault="004F3DE7" w:rsidP="004F3DE7">
      <w:pPr>
        <w:rPr>
          <w:rFonts w:ascii="Verdana" w:hAnsi="Verdana" w:cstheme="minorHAnsi"/>
          <w:sz w:val="18"/>
          <w:szCs w:val="18"/>
        </w:rPr>
      </w:pPr>
    </w:p>
    <w:p w14:paraId="7183A7BD" w14:textId="77777777" w:rsidR="004F3DE7" w:rsidRPr="00DF2F58" w:rsidRDefault="004F3DE7" w:rsidP="004F3DE7">
      <w:pPr>
        <w:rPr>
          <w:rFonts w:ascii="Verdana" w:hAnsi="Verdana" w:cstheme="minorHAnsi"/>
          <w:sz w:val="18"/>
          <w:szCs w:val="18"/>
        </w:rPr>
      </w:pPr>
    </w:p>
    <w:p w14:paraId="62C6E030" w14:textId="77777777" w:rsidR="004F3DE7" w:rsidRPr="00DF2F58" w:rsidRDefault="004F3DE7" w:rsidP="004F3DE7">
      <w:pPr>
        <w:rPr>
          <w:rFonts w:ascii="Verdana" w:hAnsi="Verdana" w:cstheme="minorHAnsi"/>
          <w:sz w:val="18"/>
          <w:szCs w:val="18"/>
        </w:rPr>
      </w:pPr>
    </w:p>
    <w:p w14:paraId="02938C40" w14:textId="77777777" w:rsidR="004F3DE7" w:rsidRPr="00DF2F58" w:rsidRDefault="004F3DE7" w:rsidP="004F3DE7">
      <w:pPr>
        <w:rPr>
          <w:rFonts w:ascii="Verdana" w:hAnsi="Verdana" w:cstheme="minorHAnsi"/>
          <w:sz w:val="18"/>
          <w:szCs w:val="18"/>
        </w:rPr>
      </w:pPr>
    </w:p>
    <w:p w14:paraId="71781B8F" w14:textId="77777777" w:rsidR="004F3DE7" w:rsidRPr="00DF2F58" w:rsidRDefault="004F3DE7" w:rsidP="004F3DE7">
      <w:pPr>
        <w:rPr>
          <w:rFonts w:ascii="Verdana" w:hAnsi="Verdana" w:cstheme="minorHAnsi"/>
          <w:sz w:val="18"/>
          <w:szCs w:val="18"/>
        </w:rPr>
      </w:pPr>
    </w:p>
    <w:p w14:paraId="27C63284" w14:textId="77777777" w:rsidR="004F3DE7" w:rsidRPr="00DF2F58" w:rsidRDefault="004F3DE7" w:rsidP="004F3DE7">
      <w:pPr>
        <w:rPr>
          <w:rFonts w:ascii="Verdana" w:hAnsi="Verdana" w:cstheme="minorHAnsi"/>
          <w:sz w:val="18"/>
          <w:szCs w:val="18"/>
        </w:rPr>
      </w:pPr>
    </w:p>
    <w:p w14:paraId="798CBC34" w14:textId="77777777" w:rsidR="004F3DE7" w:rsidRPr="00DF2F58" w:rsidRDefault="004F3DE7" w:rsidP="004F3DE7">
      <w:pPr>
        <w:rPr>
          <w:rFonts w:ascii="Verdana" w:hAnsi="Verdana" w:cstheme="minorHAnsi"/>
          <w:sz w:val="18"/>
          <w:szCs w:val="18"/>
        </w:rPr>
      </w:pPr>
    </w:p>
    <w:p w14:paraId="271D1752" w14:textId="77777777" w:rsidR="004F3DE7" w:rsidRPr="00DF2F58" w:rsidRDefault="004F3DE7" w:rsidP="004F3DE7">
      <w:pPr>
        <w:rPr>
          <w:rFonts w:ascii="Verdana" w:hAnsi="Verdana" w:cstheme="minorHAnsi"/>
          <w:sz w:val="18"/>
          <w:szCs w:val="18"/>
        </w:rPr>
      </w:pPr>
    </w:p>
    <w:p w14:paraId="22146528" w14:textId="77777777" w:rsidR="004F3DE7" w:rsidRPr="00DF2F58" w:rsidRDefault="004F3DE7" w:rsidP="004F3DE7">
      <w:pPr>
        <w:rPr>
          <w:rFonts w:ascii="Verdana" w:hAnsi="Verdana" w:cstheme="minorHAnsi"/>
          <w:sz w:val="18"/>
          <w:szCs w:val="18"/>
        </w:rPr>
      </w:pPr>
    </w:p>
    <w:p w14:paraId="03796423" w14:textId="77777777" w:rsidR="004F3DE7" w:rsidRPr="00DF2F58" w:rsidRDefault="004F3DE7" w:rsidP="004F3DE7">
      <w:pPr>
        <w:rPr>
          <w:rFonts w:ascii="Verdana" w:hAnsi="Verdana" w:cstheme="minorHAnsi"/>
          <w:sz w:val="18"/>
          <w:szCs w:val="18"/>
        </w:rPr>
      </w:pPr>
    </w:p>
    <w:p w14:paraId="63033375" w14:textId="77777777" w:rsidR="004F3DE7" w:rsidRPr="00DF2F58" w:rsidRDefault="004F3DE7" w:rsidP="004F3DE7">
      <w:pPr>
        <w:rPr>
          <w:rFonts w:ascii="Verdana" w:hAnsi="Verdana" w:cstheme="minorHAnsi"/>
          <w:sz w:val="18"/>
          <w:szCs w:val="18"/>
        </w:rPr>
      </w:pPr>
    </w:p>
    <w:p w14:paraId="0CD9F7CF" w14:textId="77777777" w:rsidR="004F3DE7" w:rsidRPr="00DF2F58" w:rsidRDefault="004F3DE7" w:rsidP="004F3DE7">
      <w:pPr>
        <w:rPr>
          <w:rFonts w:ascii="Verdana" w:hAnsi="Verdana" w:cstheme="minorHAnsi"/>
          <w:sz w:val="18"/>
          <w:szCs w:val="18"/>
        </w:rPr>
      </w:pPr>
    </w:p>
    <w:p w14:paraId="21046DAF" w14:textId="77777777" w:rsidR="004F3DE7" w:rsidRPr="00DF2F58" w:rsidRDefault="004F3DE7" w:rsidP="004F3DE7">
      <w:pPr>
        <w:rPr>
          <w:rFonts w:ascii="Verdana" w:hAnsi="Verdana" w:cstheme="minorHAnsi"/>
          <w:sz w:val="18"/>
          <w:szCs w:val="18"/>
        </w:rPr>
      </w:pPr>
    </w:p>
    <w:p w14:paraId="41F08FDE" w14:textId="77777777" w:rsidR="004F3DE7" w:rsidRPr="00DF2F58" w:rsidRDefault="004F3DE7" w:rsidP="004F3DE7">
      <w:pPr>
        <w:spacing w:after="200" w:line="276" w:lineRule="auto"/>
        <w:jc w:val="left"/>
        <w:rPr>
          <w:rFonts w:ascii="Verdana" w:hAnsi="Verdana" w:cstheme="minorHAnsi"/>
          <w:sz w:val="18"/>
          <w:szCs w:val="18"/>
        </w:rPr>
      </w:pPr>
      <w:r w:rsidRPr="00DF2F58">
        <w:rPr>
          <w:rFonts w:ascii="Verdana" w:hAnsi="Verdana" w:cstheme="minorHAnsi"/>
          <w:sz w:val="18"/>
          <w:szCs w:val="18"/>
        </w:rPr>
        <w:br w:type="page"/>
      </w:r>
    </w:p>
    <w:p w14:paraId="44CC0174" w14:textId="77777777" w:rsidR="004F3DE7" w:rsidRPr="00DF2F58" w:rsidRDefault="004F3DE7" w:rsidP="004F3DE7">
      <w:pPr>
        <w:spacing w:line="240" w:lineRule="auto"/>
        <w:jc w:val="left"/>
        <w:rPr>
          <w:rFonts w:ascii="Verdana" w:hAnsi="Verdana" w:cstheme="minorHAnsi"/>
          <w:b/>
          <w:bCs/>
          <w:iCs/>
          <w:sz w:val="18"/>
          <w:szCs w:val="18"/>
        </w:rPr>
      </w:pPr>
    </w:p>
    <w:p w14:paraId="616095C2" w14:textId="77777777" w:rsidR="004F3DE7" w:rsidRPr="00DF2F58" w:rsidRDefault="004F3DE7" w:rsidP="004F3DE7">
      <w:pPr>
        <w:spacing w:line="240" w:lineRule="auto"/>
        <w:jc w:val="left"/>
        <w:rPr>
          <w:rFonts w:ascii="Verdana" w:hAnsi="Verdana" w:cstheme="minorHAnsi"/>
          <w:b/>
          <w:bCs/>
          <w:iCs/>
          <w:sz w:val="18"/>
          <w:szCs w:val="18"/>
        </w:rPr>
      </w:pPr>
    </w:p>
    <w:p w14:paraId="515E0C6A" w14:textId="77777777" w:rsidR="004F3DE7" w:rsidRPr="00DF2F58" w:rsidRDefault="004F3DE7" w:rsidP="004F3DE7">
      <w:pPr>
        <w:spacing w:line="240" w:lineRule="auto"/>
        <w:jc w:val="left"/>
        <w:rPr>
          <w:rFonts w:ascii="Verdana" w:hAnsi="Verdana" w:cstheme="minorHAnsi"/>
          <w:b/>
          <w:bCs/>
          <w:iCs/>
          <w:sz w:val="18"/>
          <w:szCs w:val="18"/>
        </w:rPr>
      </w:pPr>
      <w:r w:rsidRPr="00DF2F58">
        <w:rPr>
          <w:rFonts w:ascii="Verdana" w:hAnsi="Verdana" w:cstheme="minorHAnsi"/>
          <w:b/>
          <w:bCs/>
          <w:iCs/>
          <w:sz w:val="18"/>
          <w:szCs w:val="18"/>
        </w:rPr>
        <w:t xml:space="preserve">Załącznik nr 1.2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Wytyczne do kosztorysowania</w:t>
      </w:r>
    </w:p>
    <w:p w14:paraId="200F2FA7" w14:textId="77777777" w:rsidR="004F3DE7" w:rsidRPr="00DF2F58" w:rsidRDefault="004F3DE7" w:rsidP="004F3DE7">
      <w:pPr>
        <w:spacing w:line="240" w:lineRule="auto"/>
        <w:jc w:val="left"/>
        <w:rPr>
          <w:rFonts w:ascii="Verdana" w:hAnsi="Verdana" w:cstheme="minorHAnsi"/>
          <w:b/>
          <w:bCs/>
          <w:iCs/>
          <w:sz w:val="18"/>
          <w:szCs w:val="18"/>
        </w:rPr>
      </w:pPr>
    </w:p>
    <w:p w14:paraId="01A3D7CA" w14:textId="77777777" w:rsidR="004F3DE7" w:rsidRPr="00DF2F58" w:rsidRDefault="004F3DE7" w:rsidP="004F3DE7">
      <w:pPr>
        <w:spacing w:line="240" w:lineRule="auto"/>
        <w:jc w:val="left"/>
        <w:rPr>
          <w:rFonts w:ascii="Verdana" w:hAnsi="Verdana" w:cstheme="minorHAnsi"/>
          <w:b/>
          <w:bCs/>
          <w:iCs/>
          <w:sz w:val="18"/>
          <w:szCs w:val="18"/>
        </w:rPr>
      </w:pPr>
    </w:p>
    <w:p w14:paraId="059A03C1" w14:textId="77777777" w:rsidR="004F3DE7" w:rsidRPr="00DF2F58" w:rsidRDefault="004F3DE7" w:rsidP="004F3DE7">
      <w:pPr>
        <w:spacing w:line="240" w:lineRule="auto"/>
        <w:rPr>
          <w:rFonts w:ascii="Verdana" w:hAnsi="Verdana" w:cstheme="minorHAnsi"/>
          <w:b/>
          <w:sz w:val="18"/>
          <w:szCs w:val="18"/>
          <w:u w:val="single"/>
        </w:rPr>
      </w:pPr>
    </w:p>
    <w:p w14:paraId="008EAC67" w14:textId="77777777" w:rsidR="004F3DE7" w:rsidRPr="00DF2F58" w:rsidRDefault="004F3DE7" w:rsidP="004F3DE7">
      <w:pPr>
        <w:spacing w:line="240" w:lineRule="auto"/>
        <w:jc w:val="center"/>
        <w:rPr>
          <w:rFonts w:ascii="Verdana" w:hAnsi="Verdana" w:cstheme="minorHAnsi"/>
          <w:b/>
          <w:sz w:val="18"/>
          <w:szCs w:val="18"/>
          <w:u w:val="single"/>
        </w:rPr>
      </w:pPr>
      <w:r w:rsidRPr="00DF2F58">
        <w:rPr>
          <w:rFonts w:ascii="Verdana" w:hAnsi="Verdana" w:cstheme="minorHAnsi"/>
          <w:b/>
          <w:sz w:val="18"/>
          <w:szCs w:val="18"/>
          <w:u w:val="single"/>
        </w:rPr>
        <w:t>Wytyczne PGE Dystrybucja S.A. do sporządzania kosztorysów inwestorskich i przedmiarów robót</w:t>
      </w:r>
    </w:p>
    <w:p w14:paraId="7C78AD9C" w14:textId="77777777" w:rsidR="004F3DE7" w:rsidRPr="00DF2F58" w:rsidRDefault="004F3DE7" w:rsidP="004F3DE7">
      <w:pPr>
        <w:spacing w:line="240" w:lineRule="auto"/>
        <w:jc w:val="center"/>
        <w:rPr>
          <w:rFonts w:ascii="Verdana" w:hAnsi="Verdana" w:cstheme="minorHAnsi"/>
          <w:b/>
          <w:sz w:val="18"/>
          <w:szCs w:val="18"/>
          <w:u w:val="single"/>
        </w:rPr>
      </w:pPr>
    </w:p>
    <w:p w14:paraId="3CA93176" w14:textId="77777777" w:rsidR="004F3DE7" w:rsidRPr="00DF2F58" w:rsidRDefault="004F3DE7" w:rsidP="004F3DE7">
      <w:pPr>
        <w:spacing w:line="240" w:lineRule="auto"/>
        <w:rPr>
          <w:rFonts w:ascii="Verdana" w:hAnsi="Verdana" w:cstheme="minorHAnsi"/>
          <w:b/>
          <w:sz w:val="18"/>
          <w:szCs w:val="18"/>
          <w:u w:val="single"/>
        </w:rPr>
      </w:pPr>
    </w:p>
    <w:p w14:paraId="41DB4C1E"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DF2F58">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DF2F58">
        <w:rPr>
          <w:rFonts w:ascii="Verdana" w:hAnsi="Verdana" w:cstheme="minorHAnsi"/>
          <w:sz w:val="18"/>
          <w:szCs w:val="18"/>
        </w:rPr>
        <w:t xml:space="preserve"> (Dzie</w:t>
      </w:r>
      <w:r w:rsidR="00764862" w:rsidRPr="00DF2F58">
        <w:rPr>
          <w:rFonts w:ascii="Verdana" w:hAnsi="Verdana" w:cstheme="minorHAnsi"/>
          <w:sz w:val="18"/>
          <w:szCs w:val="18"/>
        </w:rPr>
        <w:t>nn</w:t>
      </w:r>
      <w:r w:rsidRPr="00DF2F58">
        <w:rPr>
          <w:rFonts w:ascii="Verdana" w:hAnsi="Verdana" w:cstheme="minorHAnsi"/>
          <w:sz w:val="18"/>
          <w:szCs w:val="18"/>
        </w:rPr>
        <w:t>ik Ustaw Nr 130 poz. 1389 z dnia 8 czerwca 2004 r.)</w:t>
      </w:r>
    </w:p>
    <w:p w14:paraId="1503E2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12786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Do kosztorysowania należy przyjąć następujące stawki, ceny i narzuty:</w:t>
      </w:r>
    </w:p>
    <w:p w14:paraId="7472362E"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roboczogodzina</w:t>
      </w:r>
      <w:r w:rsidRPr="00DF2F58">
        <w:rPr>
          <w:rFonts w:ascii="Verdana" w:hAnsi="Verdana" w:cstheme="minorHAnsi"/>
          <w:sz w:val="18"/>
          <w:szCs w:val="18"/>
        </w:rPr>
        <w:tab/>
      </w:r>
      <w:r w:rsidRPr="00DF2F58">
        <w:rPr>
          <w:rFonts w:ascii="Verdana" w:hAnsi="Verdana" w:cstheme="minorHAnsi"/>
          <w:sz w:val="18"/>
          <w:szCs w:val="18"/>
        </w:rPr>
        <w:tab/>
        <w:t xml:space="preserve"> R = aktualna dla danego terenu zł/r-g ( średnia wg Sekocenbud),</w:t>
      </w:r>
    </w:p>
    <w:p w14:paraId="5C956B3C"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koszty pośrednie</w:t>
      </w:r>
      <w:r w:rsidRPr="00DF2F58">
        <w:rPr>
          <w:rFonts w:ascii="Verdana" w:hAnsi="Verdana" w:cstheme="minorHAnsi"/>
          <w:sz w:val="18"/>
          <w:szCs w:val="18"/>
        </w:rPr>
        <w:tab/>
      </w:r>
      <w:r w:rsidRPr="00DF2F58">
        <w:rPr>
          <w:rFonts w:ascii="Verdana" w:hAnsi="Verdana" w:cstheme="minorHAnsi"/>
          <w:sz w:val="18"/>
          <w:szCs w:val="18"/>
        </w:rPr>
        <w:tab/>
        <w:t xml:space="preserve"> Kp = 65 % (od R+S)</w:t>
      </w:r>
    </w:p>
    <w:p w14:paraId="6B3FC59F"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zysk</w:t>
      </w:r>
      <w:r w:rsidRPr="00DF2F58">
        <w:rPr>
          <w:rFonts w:ascii="Verdana" w:hAnsi="Verdana" w:cstheme="minorHAnsi"/>
          <w:sz w:val="18"/>
          <w:szCs w:val="18"/>
        </w:rPr>
        <w:tab/>
      </w:r>
      <w:r w:rsidRPr="00DF2F58">
        <w:rPr>
          <w:rFonts w:ascii="Verdana" w:hAnsi="Verdana" w:cstheme="minorHAnsi"/>
          <w:sz w:val="18"/>
          <w:szCs w:val="18"/>
        </w:rPr>
        <w:tab/>
      </w:r>
      <w:r w:rsidRPr="00DF2F58">
        <w:rPr>
          <w:rFonts w:ascii="Verdana" w:hAnsi="Verdana" w:cstheme="minorHAnsi"/>
          <w:sz w:val="18"/>
          <w:szCs w:val="18"/>
        </w:rPr>
        <w:tab/>
        <w:t>Z = 10 % (od R+S+Kp)</w:t>
      </w:r>
    </w:p>
    <w:p w14:paraId="088D4306" w14:textId="77777777" w:rsidR="004F3DE7" w:rsidRPr="00DF2F58" w:rsidRDefault="004F3DE7" w:rsidP="004F3DE7">
      <w:pPr>
        <w:tabs>
          <w:tab w:val="left" w:pos="426"/>
          <w:tab w:val="num" w:pos="709"/>
        </w:tabs>
        <w:spacing w:line="240" w:lineRule="auto"/>
        <w:ind w:left="426"/>
        <w:rPr>
          <w:rFonts w:ascii="Verdana" w:hAnsi="Verdana" w:cstheme="minorHAnsi"/>
          <w:sz w:val="18"/>
          <w:szCs w:val="18"/>
        </w:rPr>
      </w:pPr>
      <w:r w:rsidRPr="00DF2F58">
        <w:rPr>
          <w:rFonts w:ascii="Verdana" w:hAnsi="Verdana" w:cstheme="minorHAnsi"/>
          <w:sz w:val="18"/>
          <w:szCs w:val="18"/>
        </w:rPr>
        <w:t>Przyjęte stawki należy uzasadnić w założeniach do kosztorysu (poziom utrudnień, warunki terenowe, wyłączenia ……………………..).</w:t>
      </w:r>
    </w:p>
    <w:p w14:paraId="2E51042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DF2F58">
        <w:rPr>
          <w:rFonts w:ascii="Verdana" w:hAnsi="Verdana" w:cstheme="minorHAnsi"/>
          <w:b/>
          <w:sz w:val="18"/>
          <w:szCs w:val="18"/>
        </w:rPr>
        <w:t>Dla kabli przyjmować ceny rynkowe.</w:t>
      </w:r>
    </w:p>
    <w:p w14:paraId="75188D1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ików ICCP-Orgbud Poznań i, w dalszej kolejności, SEKOCENBUD Warszawa (wyd. Promocja Warszawa).</w:t>
      </w:r>
    </w:p>
    <w:p w14:paraId="49E9145A"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Przy ustalaniu jednostkowych nakładów rzeczowych czy</w:t>
      </w:r>
      <w:r w:rsidR="00764862" w:rsidRPr="00DF2F58">
        <w:rPr>
          <w:rFonts w:ascii="Verdana" w:hAnsi="Verdana" w:cstheme="minorHAnsi"/>
          <w:sz w:val="18"/>
          <w:szCs w:val="18"/>
        </w:rPr>
        <w:t>nn</w:t>
      </w:r>
      <w:r w:rsidRPr="00DF2F58">
        <w:rPr>
          <w:rFonts w:ascii="Verdana" w:hAnsi="Verdana" w:cstheme="minorHAnsi"/>
          <w:sz w:val="18"/>
          <w:szCs w:val="18"/>
        </w:rPr>
        <w:t>ików produkcji R, M, S należy stosować kosztorysowe normy nakładów rzeczowych określone w odpowiednich katalogach, a przede wszystkim K</w:t>
      </w:r>
      <w:r w:rsidR="00764862" w:rsidRPr="00DF2F58">
        <w:rPr>
          <w:rFonts w:ascii="Verdana" w:hAnsi="Verdana" w:cstheme="minorHAnsi"/>
          <w:sz w:val="18"/>
          <w:szCs w:val="18"/>
        </w:rPr>
        <w:t>NN</w:t>
      </w:r>
      <w:r w:rsidRPr="00DF2F58">
        <w:rPr>
          <w:rFonts w:ascii="Verdana" w:hAnsi="Verdana" w:cstheme="minorHAnsi"/>
          <w:sz w:val="18"/>
          <w:szCs w:val="18"/>
        </w:rPr>
        <w:t>R i KNR.</w:t>
      </w:r>
    </w:p>
    <w:p w14:paraId="0DBEA3AE" w14:textId="77777777" w:rsidR="004F3DE7" w:rsidRPr="00DF2F58" w:rsidRDefault="004F3DE7" w:rsidP="004F3DE7">
      <w:pPr>
        <w:tabs>
          <w:tab w:val="num" w:pos="426"/>
        </w:tabs>
        <w:spacing w:line="240" w:lineRule="auto"/>
        <w:ind w:left="426"/>
        <w:rPr>
          <w:rFonts w:ascii="Verdana" w:hAnsi="Verdana" w:cstheme="minorHAnsi"/>
          <w:b/>
          <w:sz w:val="18"/>
          <w:szCs w:val="18"/>
        </w:rPr>
      </w:pPr>
      <w:r w:rsidRPr="00DF2F58">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6599FBA9" w14:textId="77777777" w:rsidR="004F3DE7" w:rsidRPr="00DF2F58"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DF2F58">
        <w:rPr>
          <w:rFonts w:ascii="Verdana" w:hAnsi="Verdana" w:cstheme="minorHAnsi"/>
          <w:sz w:val="18"/>
          <w:szCs w:val="18"/>
        </w:rPr>
        <w:t>W kwocie kosztorysowej nie należy uwzględniać podatku od towaru i usług (VAT).</w:t>
      </w:r>
    </w:p>
    <w:p w14:paraId="5F587E19" w14:textId="77777777" w:rsidR="004F3DE7" w:rsidRPr="00DF2F58" w:rsidRDefault="004F3DE7" w:rsidP="004F3DE7">
      <w:pPr>
        <w:rPr>
          <w:rFonts w:ascii="Verdana" w:hAnsi="Verdana"/>
          <w:sz w:val="18"/>
          <w:szCs w:val="18"/>
        </w:rPr>
      </w:pPr>
    </w:p>
    <w:p w14:paraId="60EA8103" w14:textId="77777777" w:rsidR="004F3DE7" w:rsidRPr="00DF2F58" w:rsidRDefault="004F3DE7" w:rsidP="004F3DE7">
      <w:pPr>
        <w:rPr>
          <w:rFonts w:ascii="Verdana" w:hAnsi="Verdana"/>
          <w:sz w:val="18"/>
          <w:szCs w:val="18"/>
        </w:rPr>
      </w:pPr>
    </w:p>
    <w:sectPr w:rsidR="004F3DE7" w:rsidRPr="00DF2F58" w:rsidSect="00DF2F58">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93281" w14:textId="77777777" w:rsidR="003C3826" w:rsidRDefault="003C3826" w:rsidP="004A302B">
      <w:pPr>
        <w:spacing w:line="240" w:lineRule="auto"/>
      </w:pPr>
      <w:r>
        <w:separator/>
      </w:r>
    </w:p>
  </w:endnote>
  <w:endnote w:type="continuationSeparator" w:id="0">
    <w:p w14:paraId="20C6A5FC" w14:textId="77777777" w:rsidR="003C3826" w:rsidRDefault="003C382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017E4" w14:textId="77777777" w:rsidR="002369B6" w:rsidRPr="00DD5C5D" w:rsidRDefault="002369B6" w:rsidP="00DD5C5D">
    <w:pPr>
      <w:pStyle w:val="Nagwek"/>
      <w:jc w:val="center"/>
      <w:rPr>
        <w:rFonts w:ascii="Calibri" w:hAnsi="Calibri"/>
        <w:bCs/>
        <w:sz w:val="16"/>
        <w:szCs w:val="16"/>
      </w:rPr>
    </w:pPr>
  </w:p>
  <w:p w14:paraId="39A16284"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1E2702">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1E2702">
      <w:rPr>
        <w:rFonts w:ascii="Calibri" w:hAnsi="Calibri"/>
        <w:bCs/>
        <w:noProof/>
        <w:sz w:val="16"/>
        <w:szCs w:val="16"/>
      </w:rPr>
      <w:t>6</w:t>
    </w:r>
    <w:r w:rsidRPr="00DD5C5D">
      <w:rPr>
        <w:rFonts w:ascii="Calibri" w:hAnsi="Calibri"/>
        <w:bCs/>
        <w:sz w:val="16"/>
        <w:szCs w:val="16"/>
      </w:rPr>
      <w:fldChar w:fldCharType="end"/>
    </w:r>
  </w:p>
  <w:p w14:paraId="7F4D2FE0"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BA086" w14:textId="77777777" w:rsidR="003C3826" w:rsidRDefault="003C3826" w:rsidP="004A302B">
      <w:pPr>
        <w:spacing w:line="240" w:lineRule="auto"/>
      </w:pPr>
      <w:r>
        <w:separator/>
      </w:r>
    </w:p>
  </w:footnote>
  <w:footnote w:type="continuationSeparator" w:id="0">
    <w:p w14:paraId="483428FC" w14:textId="77777777" w:rsidR="003C3826" w:rsidRDefault="003C3826"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DF53D"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4C861720" w14:textId="6FD2E9C5"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Content>
        <w:r w:rsidR="00D56AA7" w:rsidRPr="00D56AA7">
          <w:rPr>
            <w:rFonts w:asciiTheme="minorHAnsi" w:hAnsiTheme="minorHAnsi" w:cstheme="minorHAnsi"/>
            <w:sz w:val="18"/>
            <w:szCs w:val="18"/>
          </w:rPr>
          <w:t>POST/DYS/OLD/GZ/01368/2026</w:t>
        </w:r>
      </w:sdtContent>
    </w:sdt>
    <w:r w:rsidRPr="00A31C7C">
      <w:rPr>
        <w:rFonts w:asciiTheme="minorHAnsi" w:hAnsiTheme="minorHAnsi" w:cstheme="minorHAnsi"/>
        <w:color w:val="4F81BD" w:themeColor="accent1"/>
      </w:rPr>
      <w:tab/>
    </w:r>
  </w:p>
  <w:p w14:paraId="4F320B07" w14:textId="77777777"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D6685" w14:textId="0CC64C2A" w:rsidR="00DF2F58" w:rsidRPr="006E100D" w:rsidRDefault="00DF2F58" w:rsidP="00DF2F58">
    <w:pPr>
      <w:suppressAutoHyphens/>
      <w:ind w:right="187"/>
      <w:rPr>
        <w:rFonts w:asciiTheme="majorHAnsi" w:hAnsiTheme="majorHAnsi"/>
        <w:color w:val="000000" w:themeColor="text1"/>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59E47009" wp14:editId="102549E2">
          <wp:simplePos x="0" y="0"/>
          <wp:positionH relativeFrom="column">
            <wp:posOffset>5038725</wp:posOffset>
          </wp:positionH>
          <wp:positionV relativeFrom="page">
            <wp:posOffset>431165</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E100D">
      <w:rPr>
        <w:rFonts w:asciiTheme="majorHAnsi" w:hAnsiTheme="majorHAnsi"/>
        <w:color w:val="000000" w:themeColor="text1"/>
        <w:sz w:val="14"/>
        <w:szCs w:val="18"/>
      </w:rPr>
      <w:t>Specyfikacja Warunków Zamówienia (SWZ)</w:t>
    </w:r>
  </w:p>
  <w:p w14:paraId="73B66448" w14:textId="0EBB65E7" w:rsidR="00DF2F58" w:rsidRDefault="00D56AA7" w:rsidP="00DF2F58">
    <w:pPr>
      <w:pStyle w:val="Nagwek"/>
    </w:pPr>
    <w:r w:rsidRPr="00D56AA7">
      <w:rPr>
        <w:rFonts w:asciiTheme="majorHAnsi" w:hAnsiTheme="majorHAnsi"/>
        <w:color w:val="000000" w:themeColor="text1"/>
        <w:sz w:val="14"/>
        <w:szCs w:val="18"/>
      </w:rPr>
      <w:t>POST/DYS/OLD/GZ/01368/2026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993484765">
    <w:abstractNumId w:val="16"/>
  </w:num>
  <w:num w:numId="2" w16cid:durableId="957563927">
    <w:abstractNumId w:val="17"/>
  </w:num>
  <w:num w:numId="3" w16cid:durableId="672954512">
    <w:abstractNumId w:val="20"/>
  </w:num>
  <w:num w:numId="4" w16cid:durableId="1135638894">
    <w:abstractNumId w:val="26"/>
  </w:num>
  <w:num w:numId="5" w16cid:durableId="1972982496">
    <w:abstractNumId w:val="31"/>
  </w:num>
  <w:num w:numId="6" w16cid:durableId="569313110">
    <w:abstractNumId w:val="11"/>
  </w:num>
  <w:num w:numId="7" w16cid:durableId="737820383">
    <w:abstractNumId w:val="19"/>
  </w:num>
  <w:num w:numId="8" w16cid:durableId="2057508800">
    <w:abstractNumId w:val="10"/>
  </w:num>
  <w:num w:numId="9" w16cid:durableId="1218014046">
    <w:abstractNumId w:val="40"/>
  </w:num>
  <w:num w:numId="10" w16cid:durableId="1017005772">
    <w:abstractNumId w:val="23"/>
  </w:num>
  <w:num w:numId="11" w16cid:durableId="255135601">
    <w:abstractNumId w:val="22"/>
  </w:num>
  <w:num w:numId="12" w16cid:durableId="930966347">
    <w:abstractNumId w:val="34"/>
  </w:num>
  <w:num w:numId="13" w16cid:durableId="952135715">
    <w:abstractNumId w:val="32"/>
  </w:num>
  <w:num w:numId="14" w16cid:durableId="1594119848">
    <w:abstractNumId w:val="7"/>
  </w:num>
  <w:num w:numId="15" w16cid:durableId="908004770">
    <w:abstractNumId w:val="13"/>
  </w:num>
  <w:num w:numId="16" w16cid:durableId="1768306716">
    <w:abstractNumId w:val="35"/>
  </w:num>
  <w:num w:numId="17" w16cid:durableId="1048839067">
    <w:abstractNumId w:val="6"/>
  </w:num>
  <w:num w:numId="18" w16cid:durableId="1755710150">
    <w:abstractNumId w:val="8"/>
  </w:num>
  <w:num w:numId="19" w16cid:durableId="877164713">
    <w:abstractNumId w:val="36"/>
  </w:num>
  <w:num w:numId="20" w16cid:durableId="124274016">
    <w:abstractNumId w:val="28"/>
  </w:num>
  <w:num w:numId="21" w16cid:durableId="64841895">
    <w:abstractNumId w:val="42"/>
  </w:num>
  <w:num w:numId="22" w16cid:durableId="203105544">
    <w:abstractNumId w:val="37"/>
  </w:num>
  <w:num w:numId="23" w16cid:durableId="329525105">
    <w:abstractNumId w:val="33"/>
  </w:num>
  <w:num w:numId="24" w16cid:durableId="1664897763">
    <w:abstractNumId w:val="25"/>
  </w:num>
  <w:num w:numId="25" w16cid:durableId="1117136417">
    <w:abstractNumId w:val="41"/>
  </w:num>
  <w:num w:numId="26" w16cid:durableId="1128326">
    <w:abstractNumId w:val="39"/>
  </w:num>
  <w:num w:numId="27" w16cid:durableId="1246960414">
    <w:abstractNumId w:val="24"/>
  </w:num>
  <w:num w:numId="28" w16cid:durableId="1010058616">
    <w:abstractNumId w:val="27"/>
  </w:num>
  <w:num w:numId="29" w16cid:durableId="4482048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2724201">
    <w:abstractNumId w:val="5"/>
  </w:num>
  <w:num w:numId="31" w16cid:durableId="147135167">
    <w:abstractNumId w:val="9"/>
  </w:num>
  <w:num w:numId="32" w16cid:durableId="18807741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8428173">
    <w:abstractNumId w:val="38"/>
  </w:num>
  <w:num w:numId="34" w16cid:durableId="634334733">
    <w:abstractNumId w:val="18"/>
  </w:num>
  <w:num w:numId="35" w16cid:durableId="1726677488">
    <w:abstractNumId w:val="14"/>
  </w:num>
  <w:num w:numId="36" w16cid:durableId="233245313">
    <w:abstractNumId w:val="3"/>
  </w:num>
  <w:num w:numId="37" w16cid:durableId="2059084019">
    <w:abstractNumId w:val="30"/>
  </w:num>
  <w:num w:numId="38" w16cid:durableId="1881240155">
    <w:abstractNumId w:val="21"/>
  </w:num>
  <w:num w:numId="39" w16cid:durableId="684357161">
    <w:abstractNumId w:val="15"/>
  </w:num>
  <w:num w:numId="40" w16cid:durableId="1597976239">
    <w:abstractNumId w:val="29"/>
  </w:num>
  <w:num w:numId="41" w16cid:durableId="34729509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50C0"/>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2954"/>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6501"/>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1C57"/>
    <w:rsid w:val="001B1E33"/>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39A"/>
    <w:rsid w:val="001D348E"/>
    <w:rsid w:val="001D509F"/>
    <w:rsid w:val="001D5115"/>
    <w:rsid w:val="001D5FA5"/>
    <w:rsid w:val="001D6A42"/>
    <w:rsid w:val="001E078F"/>
    <w:rsid w:val="001E10B2"/>
    <w:rsid w:val="001E1F2E"/>
    <w:rsid w:val="001E2702"/>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2615"/>
    <w:rsid w:val="0021446B"/>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3BB"/>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826"/>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4DCD"/>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9A4"/>
    <w:rsid w:val="00446AD8"/>
    <w:rsid w:val="00447F18"/>
    <w:rsid w:val="00450155"/>
    <w:rsid w:val="00450710"/>
    <w:rsid w:val="00451434"/>
    <w:rsid w:val="00451DD0"/>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4501"/>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3EE3"/>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27A2"/>
    <w:rsid w:val="00533129"/>
    <w:rsid w:val="00533E90"/>
    <w:rsid w:val="00534AA5"/>
    <w:rsid w:val="0053751B"/>
    <w:rsid w:val="00537956"/>
    <w:rsid w:val="00540974"/>
    <w:rsid w:val="00540CDC"/>
    <w:rsid w:val="00541F0C"/>
    <w:rsid w:val="005434FF"/>
    <w:rsid w:val="00545124"/>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6FA8"/>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4F42"/>
    <w:rsid w:val="006B7D80"/>
    <w:rsid w:val="006C0240"/>
    <w:rsid w:val="006C042A"/>
    <w:rsid w:val="006C32B1"/>
    <w:rsid w:val="006C32D7"/>
    <w:rsid w:val="006C33CB"/>
    <w:rsid w:val="006C3AE5"/>
    <w:rsid w:val="006C4030"/>
    <w:rsid w:val="006C4B6B"/>
    <w:rsid w:val="006C55D8"/>
    <w:rsid w:val="006C5803"/>
    <w:rsid w:val="006C63E4"/>
    <w:rsid w:val="006C6DDE"/>
    <w:rsid w:val="006C7970"/>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3E48"/>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1892"/>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61EC"/>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801C80"/>
    <w:rsid w:val="00801CE4"/>
    <w:rsid w:val="00803284"/>
    <w:rsid w:val="00804131"/>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2858"/>
    <w:rsid w:val="00883EF2"/>
    <w:rsid w:val="0088627F"/>
    <w:rsid w:val="00886648"/>
    <w:rsid w:val="0088718A"/>
    <w:rsid w:val="00887458"/>
    <w:rsid w:val="00891A91"/>
    <w:rsid w:val="00891C1E"/>
    <w:rsid w:val="00891CCA"/>
    <w:rsid w:val="00892191"/>
    <w:rsid w:val="0089483A"/>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DD3"/>
    <w:rsid w:val="008F5F40"/>
    <w:rsid w:val="008F657F"/>
    <w:rsid w:val="008F6C61"/>
    <w:rsid w:val="00901F83"/>
    <w:rsid w:val="00902F35"/>
    <w:rsid w:val="00903DD6"/>
    <w:rsid w:val="00904D37"/>
    <w:rsid w:val="009063FB"/>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4A23"/>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B1B"/>
    <w:rsid w:val="00AF7AC1"/>
    <w:rsid w:val="00AF7C48"/>
    <w:rsid w:val="00B01A16"/>
    <w:rsid w:val="00B025B4"/>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5855"/>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402"/>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2C8C"/>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538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77C25"/>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C7C2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26D43"/>
    <w:rsid w:val="00D3114C"/>
    <w:rsid w:val="00D319DD"/>
    <w:rsid w:val="00D33389"/>
    <w:rsid w:val="00D35265"/>
    <w:rsid w:val="00D374E7"/>
    <w:rsid w:val="00D41914"/>
    <w:rsid w:val="00D42C86"/>
    <w:rsid w:val="00D42F0B"/>
    <w:rsid w:val="00D42FAF"/>
    <w:rsid w:val="00D4550A"/>
    <w:rsid w:val="00D46A1C"/>
    <w:rsid w:val="00D47583"/>
    <w:rsid w:val="00D52AB1"/>
    <w:rsid w:val="00D5515E"/>
    <w:rsid w:val="00D565B5"/>
    <w:rsid w:val="00D568D6"/>
    <w:rsid w:val="00D56AA7"/>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4C1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2F58"/>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611"/>
    <w:rsid w:val="00E07D2A"/>
    <w:rsid w:val="00E2007B"/>
    <w:rsid w:val="00E204A0"/>
    <w:rsid w:val="00E20550"/>
    <w:rsid w:val="00E22087"/>
    <w:rsid w:val="00E22097"/>
    <w:rsid w:val="00E2457E"/>
    <w:rsid w:val="00E24724"/>
    <w:rsid w:val="00E249A6"/>
    <w:rsid w:val="00E25B9B"/>
    <w:rsid w:val="00E26172"/>
    <w:rsid w:val="00E2673C"/>
    <w:rsid w:val="00E272C0"/>
    <w:rsid w:val="00E27692"/>
    <w:rsid w:val="00E27911"/>
    <w:rsid w:val="00E3070A"/>
    <w:rsid w:val="00E31920"/>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826"/>
    <w:rsid w:val="00E640E1"/>
    <w:rsid w:val="00E66F59"/>
    <w:rsid w:val="00E67204"/>
    <w:rsid w:val="00E7019F"/>
    <w:rsid w:val="00E70CF4"/>
    <w:rsid w:val="00E72C6A"/>
    <w:rsid w:val="00E731A1"/>
    <w:rsid w:val="00E73E86"/>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281"/>
    <w:rsid w:val="00EA34FF"/>
    <w:rsid w:val="00EA4D6B"/>
    <w:rsid w:val="00EA5926"/>
    <w:rsid w:val="00EA6484"/>
    <w:rsid w:val="00EB05F2"/>
    <w:rsid w:val="00EB0940"/>
    <w:rsid w:val="00EB0ADA"/>
    <w:rsid w:val="00EB0D46"/>
    <w:rsid w:val="00EB2044"/>
    <w:rsid w:val="00EB249F"/>
    <w:rsid w:val="00EB367F"/>
    <w:rsid w:val="00EB3B09"/>
    <w:rsid w:val="00EB430C"/>
    <w:rsid w:val="00EB51A7"/>
    <w:rsid w:val="00EB7AC1"/>
    <w:rsid w:val="00EC0935"/>
    <w:rsid w:val="00EC14AF"/>
    <w:rsid w:val="00EC165E"/>
    <w:rsid w:val="00EC33C8"/>
    <w:rsid w:val="00EC4992"/>
    <w:rsid w:val="00EC4E3D"/>
    <w:rsid w:val="00EC4EC9"/>
    <w:rsid w:val="00EC6C1E"/>
    <w:rsid w:val="00EC6FDB"/>
    <w:rsid w:val="00ED0661"/>
    <w:rsid w:val="00ED0668"/>
    <w:rsid w:val="00ED1312"/>
    <w:rsid w:val="00ED39EF"/>
    <w:rsid w:val="00ED3C0A"/>
    <w:rsid w:val="00ED53E3"/>
    <w:rsid w:val="00ED5F43"/>
    <w:rsid w:val="00ED73DC"/>
    <w:rsid w:val="00ED7F10"/>
    <w:rsid w:val="00EE07DB"/>
    <w:rsid w:val="00EE0D92"/>
    <w:rsid w:val="00EE20A5"/>
    <w:rsid w:val="00EE2117"/>
    <w:rsid w:val="00EE30D7"/>
    <w:rsid w:val="00EE3DB1"/>
    <w:rsid w:val="00EE4B8A"/>
    <w:rsid w:val="00EE5BE8"/>
    <w:rsid w:val="00EE5F45"/>
    <w:rsid w:val="00EE76C8"/>
    <w:rsid w:val="00EE7E0A"/>
    <w:rsid w:val="00EF20BE"/>
    <w:rsid w:val="00EF7DD4"/>
    <w:rsid w:val="00F00B3C"/>
    <w:rsid w:val="00F0112B"/>
    <w:rsid w:val="00F011BC"/>
    <w:rsid w:val="00F023E1"/>
    <w:rsid w:val="00F1450E"/>
    <w:rsid w:val="00F158A3"/>
    <w:rsid w:val="00F165ED"/>
    <w:rsid w:val="00F16DCF"/>
    <w:rsid w:val="00F16EC7"/>
    <w:rsid w:val="00F2017D"/>
    <w:rsid w:val="00F2052C"/>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169"/>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9AE"/>
    <w:rsid w:val="00FD4F98"/>
    <w:rsid w:val="00FD50AF"/>
    <w:rsid w:val="00FD53C6"/>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74DE1"/>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0220C"/>
    <w:rsid w:val="00035FD2"/>
    <w:rsid w:val="00073253"/>
    <w:rsid w:val="00092C4D"/>
    <w:rsid w:val="00093F96"/>
    <w:rsid w:val="000A1772"/>
    <w:rsid w:val="000A3410"/>
    <w:rsid w:val="000B4E1F"/>
    <w:rsid w:val="000B5F48"/>
    <w:rsid w:val="000E6501"/>
    <w:rsid w:val="00100356"/>
    <w:rsid w:val="00112677"/>
    <w:rsid w:val="0017290E"/>
    <w:rsid w:val="00197785"/>
    <w:rsid w:val="001F4D89"/>
    <w:rsid w:val="001F6AB2"/>
    <w:rsid w:val="002036E3"/>
    <w:rsid w:val="0021446B"/>
    <w:rsid w:val="00263FCB"/>
    <w:rsid w:val="0027219B"/>
    <w:rsid w:val="0027490D"/>
    <w:rsid w:val="002A5475"/>
    <w:rsid w:val="002D0025"/>
    <w:rsid w:val="002D5E73"/>
    <w:rsid w:val="002D7537"/>
    <w:rsid w:val="002E672A"/>
    <w:rsid w:val="002E7DF3"/>
    <w:rsid w:val="00305222"/>
    <w:rsid w:val="00324639"/>
    <w:rsid w:val="00334924"/>
    <w:rsid w:val="00337C7B"/>
    <w:rsid w:val="00341F66"/>
    <w:rsid w:val="0038682C"/>
    <w:rsid w:val="003B4965"/>
    <w:rsid w:val="003C4DB9"/>
    <w:rsid w:val="003D3C04"/>
    <w:rsid w:val="003F09C6"/>
    <w:rsid w:val="003F28CC"/>
    <w:rsid w:val="003F2F4B"/>
    <w:rsid w:val="00411C41"/>
    <w:rsid w:val="0046204C"/>
    <w:rsid w:val="004755AE"/>
    <w:rsid w:val="00486F64"/>
    <w:rsid w:val="00496BD7"/>
    <w:rsid w:val="004B30AB"/>
    <w:rsid w:val="004B3EE3"/>
    <w:rsid w:val="004D0E5B"/>
    <w:rsid w:val="00504382"/>
    <w:rsid w:val="00504B11"/>
    <w:rsid w:val="00512E5F"/>
    <w:rsid w:val="00543FBC"/>
    <w:rsid w:val="00572957"/>
    <w:rsid w:val="00584919"/>
    <w:rsid w:val="005A7CF4"/>
    <w:rsid w:val="005B35FD"/>
    <w:rsid w:val="005B5BB2"/>
    <w:rsid w:val="005C354C"/>
    <w:rsid w:val="00600D1C"/>
    <w:rsid w:val="006115AF"/>
    <w:rsid w:val="0067331D"/>
    <w:rsid w:val="00690FBB"/>
    <w:rsid w:val="006A12EA"/>
    <w:rsid w:val="006A4C38"/>
    <w:rsid w:val="006A4DB0"/>
    <w:rsid w:val="006A6AFD"/>
    <w:rsid w:val="006C5C1A"/>
    <w:rsid w:val="00723176"/>
    <w:rsid w:val="00774C40"/>
    <w:rsid w:val="007E096F"/>
    <w:rsid w:val="007E2C32"/>
    <w:rsid w:val="007E391E"/>
    <w:rsid w:val="00823B15"/>
    <w:rsid w:val="00832C41"/>
    <w:rsid w:val="00843AAE"/>
    <w:rsid w:val="0085262B"/>
    <w:rsid w:val="00876E33"/>
    <w:rsid w:val="008803EB"/>
    <w:rsid w:val="008E019D"/>
    <w:rsid w:val="008E031B"/>
    <w:rsid w:val="0091435D"/>
    <w:rsid w:val="00920F8B"/>
    <w:rsid w:val="00923549"/>
    <w:rsid w:val="00931FCF"/>
    <w:rsid w:val="009324D2"/>
    <w:rsid w:val="0098378A"/>
    <w:rsid w:val="009B2C80"/>
    <w:rsid w:val="009C7AFA"/>
    <w:rsid w:val="00A27FD0"/>
    <w:rsid w:val="00A347BC"/>
    <w:rsid w:val="00A35DF1"/>
    <w:rsid w:val="00A44DA6"/>
    <w:rsid w:val="00A56ADE"/>
    <w:rsid w:val="00A72EB3"/>
    <w:rsid w:val="00A97692"/>
    <w:rsid w:val="00AB1726"/>
    <w:rsid w:val="00AD5090"/>
    <w:rsid w:val="00B14DB9"/>
    <w:rsid w:val="00B4616D"/>
    <w:rsid w:val="00B53165"/>
    <w:rsid w:val="00B60536"/>
    <w:rsid w:val="00B864C2"/>
    <w:rsid w:val="00B90592"/>
    <w:rsid w:val="00B922BE"/>
    <w:rsid w:val="00BA657E"/>
    <w:rsid w:val="00BA7921"/>
    <w:rsid w:val="00BB6011"/>
    <w:rsid w:val="00BC6FE2"/>
    <w:rsid w:val="00C102F1"/>
    <w:rsid w:val="00C80E37"/>
    <w:rsid w:val="00C849CA"/>
    <w:rsid w:val="00C9787C"/>
    <w:rsid w:val="00CD6EC5"/>
    <w:rsid w:val="00D34CE5"/>
    <w:rsid w:val="00D405FD"/>
    <w:rsid w:val="00D41DF1"/>
    <w:rsid w:val="00D84B3B"/>
    <w:rsid w:val="00DA0DD7"/>
    <w:rsid w:val="00DB34D2"/>
    <w:rsid w:val="00DB544B"/>
    <w:rsid w:val="00DB73BB"/>
    <w:rsid w:val="00DC7A68"/>
    <w:rsid w:val="00DD6B38"/>
    <w:rsid w:val="00DF269A"/>
    <w:rsid w:val="00DF40DA"/>
    <w:rsid w:val="00E07611"/>
    <w:rsid w:val="00E2484A"/>
    <w:rsid w:val="00E35FDA"/>
    <w:rsid w:val="00ED5DD4"/>
    <w:rsid w:val="00EE39C7"/>
    <w:rsid w:val="00EE5BE8"/>
    <w:rsid w:val="00EF50E2"/>
    <w:rsid w:val="00EF5F32"/>
    <w:rsid w:val="00F50169"/>
    <w:rsid w:val="00F81E1E"/>
    <w:rsid w:val="00F8384E"/>
    <w:rsid w:val="00F87DD1"/>
    <w:rsid w:val="00FD3600"/>
    <w:rsid w:val="00FE0153"/>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6.docx</dmsv2BaseFileName>
    <dmsv2BaseDisplayName xmlns="http://schemas.microsoft.com/sharepoint/v3">Załącznik nr 1 do SWZ - OPZ dla cz. 6</dmsv2BaseDisplayName>
    <dmsv2SWPP2ObjectNumber xmlns="http://schemas.microsoft.com/sharepoint/v3">POST/DYS/OLD/GZ/01368/2026                        </dmsv2SWPP2ObjectNumber>
    <dmsv2SWPP2SumMD5 xmlns="http://schemas.microsoft.com/sharepoint/v3">6aa57f8825dcb2b18d6ae7fc7f24ef28</dmsv2SWPP2SumMD5>
    <dmsv2BaseMoved xmlns="http://schemas.microsoft.com/sharepoint/v3">false</dmsv2BaseMoved>
    <dmsv2BaseIsSensitive xmlns="http://schemas.microsoft.com/sharepoint/v3">true</dmsv2BaseIsSensitive>
    <dmsv2SWPP2IDSWPP2 xmlns="http://schemas.microsoft.com/sharepoint/v3">713760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24920011</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FJ3FSM7XJ42E-819859022-10209</_dlc_DocId>
    <_dlc_DocIdUrl xmlns="a19cb1c7-c5c7-46d4-85ae-d83685407bba">
      <Url>https://swpp2.dms.gkpge.pl/sites/43/_layouts/15/DocIdRedir.aspx?ID=FJ3FSM7XJ42E-819859022-10209</Url>
      <Description>FJ3FSM7XJ42E-819859022-10209</Description>
    </_dlc_DocIdUrl>
  </documentManagement>
</p:properties>
</file>

<file path=customXml/item5.xml>��< ? x m l   v e r s i o n = " 1 . 0 "   e n c o d i n g = " u t f - 1 6 " ? > < A r r a y O f D o c u m e n t L i n k   x m l n s : x s i = " h t t p : / / w w w . w 3 . o r g / 2 0 0 1 / X M L S c h e m a - i n s t a n c e "   x m l n s : x s d = " h t t p : / / w w w . w 3 . o r g / 2 0 0 1 / X M L 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77B8C-0B7C-4973-857F-984B73B1CF68}"/>
</file>

<file path=customXml/itemProps2.xml><?xml version="1.0" encoding="utf-8"?>
<ds:datastoreItem xmlns:ds="http://schemas.openxmlformats.org/officeDocument/2006/customXml" ds:itemID="{E65134B8-22F4-4AA8-A241-B5F2D702FC5A}">
  <ds:schemaRefs>
    <ds:schemaRef ds:uri="http://schemas.microsoft.com/sharepoint/events"/>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08D4D474-B0B1-4947-9FDB-249E4DD51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1595</Words>
  <Characters>9575</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POST/DYS/OLD/GZ/01368/2026</dc:subject>
  <dc:creator>Kurpiewska Katarzyna [PGE S.A.]</dc:creator>
  <cp:lastModifiedBy>Jarosz Klaudia [PGE Dystr. O.Łódź]</cp:lastModifiedBy>
  <cp:revision>7</cp:revision>
  <cp:lastPrinted>2021-02-26T13:14:00Z</cp:lastPrinted>
  <dcterms:created xsi:type="dcterms:W3CDTF">2025-11-07T09:30:00Z</dcterms:created>
  <dcterms:modified xsi:type="dcterms:W3CDTF">2026-04-13T15:14:00Z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ccaf0c06-6568-43d7-9b9b-da2683f694fd</vt:lpwstr>
  </property>
</Properties>
</file>